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1F4A1" w14:textId="77777777" w:rsidR="0040762C" w:rsidRPr="00712F64" w:rsidRDefault="0058395E" w:rsidP="00712F64">
      <w:pPr>
        <w:spacing w:before="76"/>
        <w:ind w:right="4"/>
        <w:jc w:val="center"/>
        <w:rPr>
          <w:rFonts w:ascii="Arial" w:eastAsia="Arial Narrow" w:hAnsi="Arial" w:cs="Arial"/>
          <w:sz w:val="24"/>
          <w:szCs w:val="24"/>
        </w:rPr>
      </w:pPr>
      <w:proofErr w:type="gramStart"/>
      <w:r w:rsidRPr="00712F64">
        <w:rPr>
          <w:rFonts w:ascii="Arial" w:eastAsia="Arial Narrow" w:hAnsi="Arial" w:cs="Arial"/>
          <w:color w:val="A6A6A6"/>
          <w:sz w:val="24"/>
          <w:szCs w:val="24"/>
        </w:rPr>
        <w:t xml:space="preserve">KOP </w:t>
      </w:r>
      <w:r w:rsidRPr="00712F64">
        <w:rPr>
          <w:rFonts w:ascii="Arial" w:eastAsia="Arial Narrow" w:hAnsi="Arial" w:cs="Arial"/>
          <w:color w:val="A6A6A6"/>
          <w:spacing w:val="15"/>
          <w:sz w:val="24"/>
          <w:szCs w:val="24"/>
        </w:rPr>
        <w:t xml:space="preserve"> </w:t>
      </w:r>
      <w:r w:rsidRPr="00712F64">
        <w:rPr>
          <w:rFonts w:ascii="Arial" w:eastAsia="Arial Narrow" w:hAnsi="Arial" w:cs="Arial"/>
          <w:color w:val="A6A6A6"/>
          <w:spacing w:val="-1"/>
          <w:w w:val="110"/>
          <w:sz w:val="24"/>
          <w:szCs w:val="24"/>
        </w:rPr>
        <w:t>P</w:t>
      </w:r>
      <w:r w:rsidRPr="00712F64">
        <w:rPr>
          <w:rFonts w:ascii="Arial" w:eastAsia="Arial Narrow" w:hAnsi="Arial" w:cs="Arial"/>
          <w:color w:val="A6A6A6"/>
          <w:spacing w:val="1"/>
          <w:w w:val="106"/>
          <w:sz w:val="24"/>
          <w:szCs w:val="24"/>
        </w:rPr>
        <w:t>E</w:t>
      </w:r>
      <w:r w:rsidRPr="00712F64">
        <w:rPr>
          <w:rFonts w:ascii="Arial" w:eastAsia="Arial Narrow" w:hAnsi="Arial" w:cs="Arial"/>
          <w:color w:val="A6A6A6"/>
          <w:w w:val="112"/>
          <w:sz w:val="24"/>
          <w:szCs w:val="24"/>
        </w:rPr>
        <w:t>RU</w:t>
      </w:r>
      <w:r w:rsidRPr="00712F64">
        <w:rPr>
          <w:rFonts w:ascii="Arial" w:eastAsia="Arial Narrow" w:hAnsi="Arial" w:cs="Arial"/>
          <w:color w:val="A6A6A6"/>
          <w:spacing w:val="-1"/>
          <w:w w:val="112"/>
          <w:sz w:val="24"/>
          <w:szCs w:val="24"/>
        </w:rPr>
        <w:t>S</w:t>
      </w:r>
      <w:r w:rsidRPr="00712F64">
        <w:rPr>
          <w:rFonts w:ascii="Arial" w:eastAsia="Arial Narrow" w:hAnsi="Arial" w:cs="Arial"/>
          <w:color w:val="A6A6A6"/>
          <w:spacing w:val="-1"/>
          <w:w w:val="118"/>
          <w:sz w:val="24"/>
          <w:szCs w:val="24"/>
        </w:rPr>
        <w:t>A</w:t>
      </w:r>
      <w:r w:rsidRPr="00712F64">
        <w:rPr>
          <w:rFonts w:ascii="Arial" w:eastAsia="Arial Narrow" w:hAnsi="Arial" w:cs="Arial"/>
          <w:color w:val="A6A6A6"/>
          <w:w w:val="118"/>
          <w:sz w:val="24"/>
          <w:szCs w:val="24"/>
        </w:rPr>
        <w:t>H</w:t>
      </w:r>
      <w:r w:rsidRPr="00712F64">
        <w:rPr>
          <w:rFonts w:ascii="Arial" w:eastAsia="Arial Narrow" w:hAnsi="Arial" w:cs="Arial"/>
          <w:color w:val="A6A6A6"/>
          <w:spacing w:val="-1"/>
          <w:w w:val="118"/>
          <w:sz w:val="24"/>
          <w:szCs w:val="24"/>
        </w:rPr>
        <w:t>AA</w:t>
      </w:r>
      <w:r w:rsidRPr="00712F64">
        <w:rPr>
          <w:rFonts w:ascii="Arial" w:eastAsia="Arial Narrow" w:hAnsi="Arial" w:cs="Arial"/>
          <w:color w:val="A6A6A6"/>
          <w:w w:val="117"/>
          <w:sz w:val="24"/>
          <w:szCs w:val="24"/>
        </w:rPr>
        <w:t>N</w:t>
      </w:r>
      <w:proofErr w:type="gramEnd"/>
    </w:p>
    <w:p w14:paraId="44728261" w14:textId="77777777" w:rsidR="0040762C" w:rsidRPr="00712F64" w:rsidRDefault="0040762C" w:rsidP="00712F64">
      <w:pPr>
        <w:spacing w:before="4" w:line="140" w:lineRule="exact"/>
        <w:rPr>
          <w:rFonts w:ascii="Arial" w:hAnsi="Arial" w:cs="Arial"/>
          <w:sz w:val="24"/>
          <w:szCs w:val="24"/>
        </w:rPr>
      </w:pPr>
    </w:p>
    <w:p w14:paraId="78009E6C" w14:textId="77777777" w:rsidR="0040762C" w:rsidRPr="00712F64" w:rsidRDefault="0040762C" w:rsidP="00712F64">
      <w:pPr>
        <w:spacing w:line="200" w:lineRule="exact"/>
        <w:rPr>
          <w:rFonts w:ascii="Arial" w:hAnsi="Arial" w:cs="Arial"/>
          <w:sz w:val="24"/>
          <w:szCs w:val="24"/>
        </w:rPr>
      </w:pPr>
    </w:p>
    <w:p w14:paraId="4ACA979C" w14:textId="77777777" w:rsidR="0040762C" w:rsidRPr="00712F64" w:rsidRDefault="0040762C" w:rsidP="00712F64">
      <w:pPr>
        <w:spacing w:line="200" w:lineRule="exact"/>
        <w:rPr>
          <w:rFonts w:ascii="Arial" w:hAnsi="Arial" w:cs="Arial"/>
          <w:sz w:val="24"/>
          <w:szCs w:val="24"/>
        </w:rPr>
      </w:pPr>
    </w:p>
    <w:p w14:paraId="5927179C" w14:textId="77777777" w:rsidR="0040762C" w:rsidRPr="00712F64" w:rsidRDefault="0040762C" w:rsidP="00712F64">
      <w:pPr>
        <w:spacing w:line="200" w:lineRule="exact"/>
        <w:rPr>
          <w:rFonts w:ascii="Arial" w:hAnsi="Arial" w:cs="Arial"/>
          <w:sz w:val="24"/>
          <w:szCs w:val="24"/>
        </w:rPr>
      </w:pPr>
    </w:p>
    <w:p w14:paraId="4BC190A4" w14:textId="77777777" w:rsidR="0040762C" w:rsidRPr="00712F64" w:rsidRDefault="0040762C" w:rsidP="00712F64">
      <w:pPr>
        <w:spacing w:line="200" w:lineRule="exact"/>
        <w:rPr>
          <w:rFonts w:ascii="Arial" w:hAnsi="Arial" w:cs="Arial"/>
          <w:sz w:val="24"/>
          <w:szCs w:val="24"/>
        </w:rPr>
      </w:pPr>
    </w:p>
    <w:p w14:paraId="5BD6BCAB" w14:textId="77777777" w:rsidR="0040762C" w:rsidRPr="00712F64" w:rsidRDefault="0040762C" w:rsidP="00712F64">
      <w:pPr>
        <w:spacing w:line="200" w:lineRule="exact"/>
        <w:rPr>
          <w:rFonts w:ascii="Arial" w:hAnsi="Arial" w:cs="Arial"/>
          <w:sz w:val="24"/>
          <w:szCs w:val="24"/>
        </w:rPr>
      </w:pPr>
    </w:p>
    <w:p w14:paraId="5810C4D6" w14:textId="77777777" w:rsidR="0040762C" w:rsidRPr="00712F64" w:rsidRDefault="0040762C" w:rsidP="00712F64">
      <w:pPr>
        <w:spacing w:line="200" w:lineRule="exact"/>
        <w:rPr>
          <w:rFonts w:ascii="Arial" w:hAnsi="Arial" w:cs="Arial"/>
          <w:sz w:val="24"/>
          <w:szCs w:val="24"/>
        </w:rPr>
      </w:pPr>
    </w:p>
    <w:p w14:paraId="165C21FB" w14:textId="1DE91BBD" w:rsidR="0040762C" w:rsidRPr="00712F64" w:rsidRDefault="0058395E" w:rsidP="00E96A52">
      <w:pPr>
        <w:ind w:right="20"/>
        <w:jc w:val="both"/>
        <w:rPr>
          <w:rFonts w:ascii="Arial" w:eastAsia="Arial Narrow" w:hAnsi="Arial" w:cs="Arial"/>
          <w:sz w:val="24"/>
          <w:szCs w:val="24"/>
        </w:rPr>
      </w:pPr>
      <w:proofErr w:type="spellStart"/>
      <w:r w:rsidRPr="00712F64">
        <w:rPr>
          <w:rFonts w:ascii="Arial" w:eastAsia="Arial Narrow" w:hAnsi="Arial" w:cs="Arial"/>
          <w:w w:val="118"/>
          <w:sz w:val="24"/>
          <w:szCs w:val="24"/>
        </w:rPr>
        <w:t>N</w:t>
      </w:r>
      <w:r w:rsidRPr="00712F64">
        <w:rPr>
          <w:rFonts w:ascii="Arial" w:eastAsia="Arial Narrow" w:hAnsi="Arial" w:cs="Arial"/>
          <w:spacing w:val="1"/>
          <w:w w:val="118"/>
          <w:sz w:val="24"/>
          <w:szCs w:val="24"/>
        </w:rPr>
        <w:t>o</w:t>
      </w:r>
      <w:r w:rsidRPr="00712F64">
        <w:rPr>
          <w:rFonts w:ascii="Arial" w:eastAsia="Arial Narrow" w:hAnsi="Arial" w:cs="Arial"/>
          <w:spacing w:val="-4"/>
          <w:w w:val="118"/>
          <w:sz w:val="24"/>
          <w:szCs w:val="24"/>
        </w:rPr>
        <w:t>m</w:t>
      </w:r>
      <w:r w:rsidRPr="00712F64">
        <w:rPr>
          <w:rFonts w:ascii="Arial" w:eastAsia="Arial Narrow" w:hAnsi="Arial" w:cs="Arial"/>
          <w:spacing w:val="1"/>
          <w:w w:val="118"/>
          <w:sz w:val="24"/>
          <w:szCs w:val="24"/>
        </w:rPr>
        <w:t>o</w:t>
      </w:r>
      <w:r w:rsidRPr="00712F64">
        <w:rPr>
          <w:rFonts w:ascii="Arial" w:eastAsia="Arial Narrow" w:hAnsi="Arial" w:cs="Arial"/>
          <w:w w:val="118"/>
          <w:sz w:val="24"/>
          <w:szCs w:val="24"/>
        </w:rPr>
        <w:t>r</w:t>
      </w:r>
      <w:proofErr w:type="spellEnd"/>
      <w:r w:rsidR="00333288" w:rsidRPr="00712F64">
        <w:rPr>
          <w:rFonts w:ascii="Arial" w:eastAsia="Arial Narrow" w:hAnsi="Arial" w:cs="Arial"/>
          <w:w w:val="118"/>
          <w:sz w:val="24"/>
          <w:szCs w:val="24"/>
        </w:rPr>
        <w:tab/>
      </w:r>
      <w:r w:rsidRPr="00712F64">
        <w:rPr>
          <w:rFonts w:ascii="Arial" w:eastAsia="Arial Narrow" w:hAnsi="Arial" w:cs="Arial"/>
          <w:sz w:val="24"/>
          <w:szCs w:val="24"/>
        </w:rPr>
        <w:t>:</w:t>
      </w:r>
      <w:r w:rsidRPr="00712F64">
        <w:rPr>
          <w:rFonts w:ascii="Arial" w:eastAsia="Arial Narrow" w:hAnsi="Arial" w:cs="Arial"/>
          <w:spacing w:val="20"/>
          <w:sz w:val="24"/>
          <w:szCs w:val="24"/>
        </w:rPr>
        <w:t xml:space="preserve"> </w:t>
      </w:r>
      <w:r w:rsidRPr="00712F64">
        <w:rPr>
          <w:rFonts w:ascii="Arial" w:eastAsia="Arial Narrow" w:hAnsi="Arial" w:cs="Arial"/>
          <w:w w:val="122"/>
          <w:sz w:val="24"/>
          <w:szCs w:val="24"/>
        </w:rPr>
        <w:t>……</w:t>
      </w:r>
    </w:p>
    <w:p w14:paraId="679064A9" w14:textId="1D5F44BC" w:rsidR="0040762C" w:rsidRPr="00712F64" w:rsidRDefault="0058395E" w:rsidP="00E96A52">
      <w:pPr>
        <w:spacing w:before="14"/>
        <w:ind w:right="20"/>
        <w:jc w:val="both"/>
        <w:rPr>
          <w:rFonts w:ascii="Arial" w:eastAsia="Arial Narrow" w:hAnsi="Arial" w:cs="Arial"/>
          <w:sz w:val="24"/>
          <w:szCs w:val="24"/>
        </w:rPr>
      </w:pPr>
      <w:r w:rsidRPr="00712F64">
        <w:rPr>
          <w:rFonts w:ascii="Arial" w:eastAsia="Arial Narrow" w:hAnsi="Arial" w:cs="Arial"/>
          <w:w w:val="117"/>
          <w:sz w:val="24"/>
          <w:szCs w:val="24"/>
        </w:rPr>
        <w:t>L</w:t>
      </w:r>
      <w:r w:rsidRPr="00712F64">
        <w:rPr>
          <w:rFonts w:ascii="Arial" w:eastAsia="Arial Narrow" w:hAnsi="Arial" w:cs="Arial"/>
          <w:spacing w:val="1"/>
          <w:w w:val="117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mp</w:t>
      </w:r>
      <w:r w:rsidRPr="00712F64">
        <w:rPr>
          <w:rFonts w:ascii="Arial" w:eastAsia="Arial Narrow" w:hAnsi="Arial" w:cs="Arial"/>
          <w:spacing w:val="-1"/>
          <w:w w:val="117"/>
          <w:sz w:val="24"/>
          <w:szCs w:val="24"/>
        </w:rPr>
        <w:t>i</w:t>
      </w:r>
      <w:r w:rsidRPr="00712F64">
        <w:rPr>
          <w:rFonts w:ascii="Arial" w:eastAsia="Arial Narrow" w:hAnsi="Arial" w:cs="Arial"/>
          <w:spacing w:val="-2"/>
          <w:w w:val="117"/>
          <w:sz w:val="24"/>
          <w:szCs w:val="24"/>
        </w:rPr>
        <w:t>r</w:t>
      </w:r>
      <w:r w:rsidRPr="00712F64">
        <w:rPr>
          <w:rFonts w:ascii="Arial" w:eastAsia="Arial Narrow" w:hAnsi="Arial" w:cs="Arial"/>
          <w:spacing w:val="1"/>
          <w:w w:val="117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n</w:t>
      </w:r>
      <w:r w:rsidR="00333288" w:rsidRPr="00712F64">
        <w:rPr>
          <w:rFonts w:ascii="Arial" w:eastAsia="Arial Narrow" w:hAnsi="Arial" w:cs="Arial"/>
          <w:w w:val="117"/>
          <w:sz w:val="24"/>
          <w:szCs w:val="24"/>
        </w:rPr>
        <w:tab/>
      </w:r>
      <w:r w:rsidRPr="00712F64">
        <w:rPr>
          <w:rFonts w:ascii="Arial" w:eastAsia="Arial Narrow" w:hAnsi="Arial" w:cs="Arial"/>
          <w:sz w:val="24"/>
          <w:szCs w:val="24"/>
        </w:rPr>
        <w:t>:</w:t>
      </w:r>
      <w:r w:rsidRPr="00712F64">
        <w:rPr>
          <w:rFonts w:ascii="Arial" w:eastAsia="Arial Narrow" w:hAnsi="Arial" w:cs="Arial"/>
          <w:spacing w:val="20"/>
          <w:sz w:val="24"/>
          <w:szCs w:val="24"/>
        </w:rPr>
        <w:t xml:space="preserve"> </w:t>
      </w:r>
      <w:r w:rsidRPr="00712F64">
        <w:rPr>
          <w:rFonts w:ascii="Arial" w:eastAsia="Arial Narrow" w:hAnsi="Arial" w:cs="Arial"/>
          <w:sz w:val="24"/>
          <w:szCs w:val="24"/>
        </w:rPr>
        <w:t>1</w:t>
      </w:r>
      <w:r w:rsidRPr="00712F64">
        <w:rPr>
          <w:rFonts w:ascii="Arial" w:eastAsia="Arial Narrow" w:hAnsi="Arial" w:cs="Arial"/>
          <w:spacing w:val="29"/>
          <w:sz w:val="24"/>
          <w:szCs w:val="24"/>
        </w:rPr>
        <w:t xml:space="preserve"> </w:t>
      </w:r>
      <w:r w:rsidRPr="00712F64">
        <w:rPr>
          <w:rFonts w:ascii="Arial" w:eastAsia="Arial Narrow" w:hAnsi="Arial" w:cs="Arial"/>
          <w:spacing w:val="1"/>
          <w:w w:val="118"/>
          <w:sz w:val="24"/>
          <w:szCs w:val="24"/>
        </w:rPr>
        <w:t>(</w:t>
      </w:r>
      <w:proofErr w:type="spellStart"/>
      <w:r w:rsidRPr="00712F64">
        <w:rPr>
          <w:rFonts w:ascii="Arial" w:eastAsia="Arial Narrow" w:hAnsi="Arial" w:cs="Arial"/>
          <w:spacing w:val="-4"/>
          <w:w w:val="118"/>
          <w:sz w:val="24"/>
          <w:szCs w:val="24"/>
        </w:rPr>
        <w:t>s</w:t>
      </w:r>
      <w:r w:rsidRPr="00712F64">
        <w:rPr>
          <w:rFonts w:ascii="Arial" w:eastAsia="Arial Narrow" w:hAnsi="Arial" w:cs="Arial"/>
          <w:spacing w:val="1"/>
          <w:w w:val="118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8"/>
          <w:sz w:val="24"/>
          <w:szCs w:val="24"/>
        </w:rPr>
        <w:t>tu</w:t>
      </w:r>
      <w:proofErr w:type="spellEnd"/>
      <w:r w:rsidRPr="00712F64">
        <w:rPr>
          <w:rFonts w:ascii="Arial" w:eastAsia="Arial Narrow" w:hAnsi="Arial" w:cs="Arial"/>
          <w:w w:val="118"/>
          <w:sz w:val="24"/>
          <w:szCs w:val="24"/>
        </w:rPr>
        <w:t xml:space="preserve">) </w:t>
      </w:r>
      <w:proofErr w:type="spellStart"/>
      <w:r w:rsidRPr="00712F64">
        <w:rPr>
          <w:rFonts w:ascii="Arial" w:eastAsia="Arial Narrow" w:hAnsi="Arial" w:cs="Arial"/>
          <w:w w:val="118"/>
          <w:sz w:val="24"/>
          <w:szCs w:val="24"/>
        </w:rPr>
        <w:t>b</w:t>
      </w:r>
      <w:r w:rsidRPr="00712F64">
        <w:rPr>
          <w:rFonts w:ascii="Arial" w:eastAsia="Arial Narrow" w:hAnsi="Arial" w:cs="Arial"/>
          <w:spacing w:val="1"/>
          <w:w w:val="118"/>
          <w:sz w:val="24"/>
          <w:szCs w:val="24"/>
        </w:rPr>
        <w:t>e</w:t>
      </w:r>
      <w:r w:rsidRPr="00712F64">
        <w:rPr>
          <w:rFonts w:ascii="Arial" w:eastAsia="Arial Narrow" w:hAnsi="Arial" w:cs="Arial"/>
          <w:w w:val="121"/>
          <w:sz w:val="24"/>
          <w:szCs w:val="24"/>
        </w:rPr>
        <w:t>r</w:t>
      </w:r>
      <w:r w:rsidRPr="00712F64">
        <w:rPr>
          <w:rFonts w:ascii="Arial" w:eastAsia="Arial Narrow" w:hAnsi="Arial" w:cs="Arial"/>
          <w:spacing w:val="-3"/>
          <w:w w:val="121"/>
          <w:sz w:val="24"/>
          <w:szCs w:val="24"/>
        </w:rPr>
        <w:t>k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4"/>
          <w:sz w:val="24"/>
          <w:szCs w:val="24"/>
        </w:rPr>
        <w:t>s</w:t>
      </w:r>
      <w:proofErr w:type="spellEnd"/>
    </w:p>
    <w:p w14:paraId="7FE22E36" w14:textId="4F5D83DC" w:rsidR="00FA6883" w:rsidRDefault="0058395E" w:rsidP="00E96A52">
      <w:pPr>
        <w:spacing w:before="14" w:line="253" w:lineRule="auto"/>
        <w:ind w:right="30"/>
        <w:jc w:val="both"/>
        <w:rPr>
          <w:rFonts w:ascii="Arial" w:eastAsia="Arial Narrow" w:hAnsi="Arial" w:cs="Arial"/>
          <w:w w:val="120"/>
          <w:sz w:val="24"/>
          <w:szCs w:val="24"/>
        </w:rPr>
      </w:pPr>
      <w:proofErr w:type="spellStart"/>
      <w:r w:rsidRPr="00712F64">
        <w:rPr>
          <w:rFonts w:ascii="Arial" w:eastAsia="Arial Narrow" w:hAnsi="Arial" w:cs="Arial"/>
          <w:spacing w:val="-1"/>
          <w:w w:val="114"/>
          <w:sz w:val="24"/>
          <w:szCs w:val="24"/>
        </w:rPr>
        <w:t>P</w:t>
      </w:r>
      <w:r w:rsidRPr="00712F64">
        <w:rPr>
          <w:rFonts w:ascii="Arial" w:eastAsia="Arial Narrow" w:hAnsi="Arial" w:cs="Arial"/>
          <w:spacing w:val="1"/>
          <w:w w:val="114"/>
          <w:sz w:val="24"/>
          <w:szCs w:val="24"/>
        </w:rPr>
        <w:t>e</w:t>
      </w:r>
      <w:r w:rsidRPr="00712F64">
        <w:rPr>
          <w:rFonts w:ascii="Arial" w:eastAsia="Arial Narrow" w:hAnsi="Arial" w:cs="Arial"/>
          <w:w w:val="114"/>
          <w:sz w:val="24"/>
          <w:szCs w:val="24"/>
        </w:rPr>
        <w:t>ri</w:t>
      </w:r>
      <w:r w:rsidRPr="00712F64">
        <w:rPr>
          <w:rFonts w:ascii="Arial" w:eastAsia="Arial Narrow" w:hAnsi="Arial" w:cs="Arial"/>
          <w:spacing w:val="-1"/>
          <w:w w:val="114"/>
          <w:sz w:val="24"/>
          <w:szCs w:val="24"/>
        </w:rPr>
        <w:t>h</w:t>
      </w:r>
      <w:r w:rsidRPr="00712F64">
        <w:rPr>
          <w:rFonts w:ascii="Arial" w:eastAsia="Arial Narrow" w:hAnsi="Arial" w:cs="Arial"/>
          <w:spacing w:val="1"/>
          <w:w w:val="114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4"/>
          <w:sz w:val="24"/>
          <w:szCs w:val="24"/>
        </w:rPr>
        <w:t>l</w:t>
      </w:r>
      <w:proofErr w:type="spellEnd"/>
      <w:r w:rsidR="00333288" w:rsidRPr="00712F64">
        <w:rPr>
          <w:rFonts w:ascii="Arial" w:eastAsia="Arial Narrow" w:hAnsi="Arial" w:cs="Arial"/>
          <w:w w:val="114"/>
          <w:sz w:val="24"/>
          <w:szCs w:val="24"/>
        </w:rPr>
        <w:tab/>
      </w:r>
      <w:r w:rsidRPr="00712F64">
        <w:rPr>
          <w:rFonts w:ascii="Arial" w:eastAsia="Arial Narrow" w:hAnsi="Arial" w:cs="Arial"/>
          <w:sz w:val="24"/>
          <w:szCs w:val="24"/>
        </w:rPr>
        <w:t>:</w:t>
      </w:r>
      <w:r w:rsidRPr="00712F64">
        <w:rPr>
          <w:rFonts w:ascii="Arial" w:eastAsia="Arial Narrow" w:hAnsi="Arial" w:cs="Arial"/>
          <w:spacing w:val="17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w w:val="117"/>
          <w:sz w:val="24"/>
          <w:szCs w:val="24"/>
        </w:rPr>
        <w:t>K</w:t>
      </w:r>
      <w:r w:rsidRPr="00712F64">
        <w:rPr>
          <w:rFonts w:ascii="Arial" w:eastAsia="Arial Narrow" w:hAnsi="Arial" w:cs="Arial"/>
          <w:spacing w:val="1"/>
          <w:w w:val="117"/>
          <w:sz w:val="24"/>
          <w:szCs w:val="24"/>
        </w:rPr>
        <w:t>e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t</w:t>
      </w:r>
      <w:r w:rsidRPr="00712F64">
        <w:rPr>
          <w:rFonts w:ascii="Arial" w:eastAsia="Arial Narrow" w:hAnsi="Arial" w:cs="Arial"/>
          <w:spacing w:val="1"/>
          <w:w w:val="117"/>
          <w:sz w:val="24"/>
          <w:szCs w:val="24"/>
        </w:rPr>
        <w:t>e</w:t>
      </w:r>
      <w:r w:rsidRPr="00712F64">
        <w:rPr>
          <w:rFonts w:ascii="Arial" w:eastAsia="Arial Narrow" w:hAnsi="Arial" w:cs="Arial"/>
          <w:spacing w:val="-2"/>
          <w:w w:val="117"/>
          <w:sz w:val="24"/>
          <w:szCs w:val="24"/>
        </w:rPr>
        <w:t>r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t</w:t>
      </w:r>
      <w:r w:rsidRPr="00712F64">
        <w:rPr>
          <w:rFonts w:ascii="Arial" w:eastAsia="Arial Narrow" w:hAnsi="Arial" w:cs="Arial"/>
          <w:spacing w:val="1"/>
          <w:w w:val="117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ri</w:t>
      </w:r>
      <w:r w:rsidRPr="00712F64">
        <w:rPr>
          <w:rFonts w:ascii="Arial" w:eastAsia="Arial Narrow" w:hAnsi="Arial" w:cs="Arial"/>
          <w:spacing w:val="-1"/>
          <w:w w:val="117"/>
          <w:sz w:val="24"/>
          <w:szCs w:val="24"/>
        </w:rPr>
        <w:t>k</w:t>
      </w:r>
      <w:r w:rsidRPr="00712F64">
        <w:rPr>
          <w:rFonts w:ascii="Arial" w:eastAsia="Arial Narrow" w:hAnsi="Arial" w:cs="Arial"/>
          <w:spacing w:val="1"/>
          <w:w w:val="117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n</w:t>
      </w:r>
      <w:proofErr w:type="spellEnd"/>
      <w:r w:rsidRPr="00712F64">
        <w:rPr>
          <w:rFonts w:ascii="Arial" w:eastAsia="Arial Narrow" w:hAnsi="Arial" w:cs="Arial"/>
          <w:spacing w:val="5"/>
          <w:w w:val="117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w w:val="117"/>
          <w:sz w:val="24"/>
          <w:szCs w:val="24"/>
        </w:rPr>
        <w:t>u</w:t>
      </w:r>
      <w:r w:rsidRPr="00712F64">
        <w:rPr>
          <w:rFonts w:ascii="Arial" w:eastAsia="Arial Narrow" w:hAnsi="Arial" w:cs="Arial"/>
          <w:spacing w:val="-1"/>
          <w:w w:val="117"/>
          <w:sz w:val="24"/>
          <w:szCs w:val="24"/>
        </w:rPr>
        <w:t>n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tuk</w:t>
      </w:r>
      <w:proofErr w:type="spellEnd"/>
      <w:r w:rsidRPr="00712F64">
        <w:rPr>
          <w:rFonts w:ascii="Arial" w:eastAsia="Arial Narrow" w:hAnsi="Arial" w:cs="Arial"/>
          <w:spacing w:val="7"/>
          <w:w w:val="117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spacing w:val="-5"/>
          <w:w w:val="117"/>
          <w:sz w:val="24"/>
          <w:szCs w:val="24"/>
        </w:rPr>
        <w:t>m</w:t>
      </w:r>
      <w:r w:rsidRPr="00712F64">
        <w:rPr>
          <w:rFonts w:ascii="Arial" w:eastAsia="Arial Narrow" w:hAnsi="Arial" w:cs="Arial"/>
          <w:spacing w:val="1"/>
          <w:w w:val="117"/>
          <w:sz w:val="24"/>
          <w:szCs w:val="24"/>
        </w:rPr>
        <w:t>e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n</w:t>
      </w:r>
      <w:r w:rsidRPr="00712F64">
        <w:rPr>
          <w:rFonts w:ascii="Arial" w:eastAsia="Arial Narrow" w:hAnsi="Arial" w:cs="Arial"/>
          <w:spacing w:val="-2"/>
          <w:w w:val="117"/>
          <w:sz w:val="24"/>
          <w:szCs w:val="24"/>
        </w:rPr>
        <w:t>g</w:t>
      </w:r>
      <w:r w:rsidRPr="00712F64">
        <w:rPr>
          <w:rFonts w:ascii="Arial" w:eastAsia="Arial Narrow" w:hAnsi="Arial" w:cs="Arial"/>
          <w:spacing w:val="-1"/>
          <w:w w:val="117"/>
          <w:sz w:val="24"/>
          <w:szCs w:val="24"/>
        </w:rPr>
        <w:t>i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k</w:t>
      </w:r>
      <w:r w:rsidRPr="00712F64">
        <w:rPr>
          <w:rFonts w:ascii="Arial" w:eastAsia="Arial Narrow" w:hAnsi="Arial" w:cs="Arial"/>
          <w:spacing w:val="-1"/>
          <w:w w:val="117"/>
          <w:sz w:val="24"/>
          <w:szCs w:val="24"/>
        </w:rPr>
        <w:t>u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ti</w:t>
      </w:r>
      <w:proofErr w:type="spellEnd"/>
      <w:r w:rsidRPr="00712F64">
        <w:rPr>
          <w:rFonts w:ascii="Arial" w:eastAsia="Arial Narrow" w:hAnsi="Arial" w:cs="Arial"/>
          <w:spacing w:val="8"/>
          <w:w w:val="117"/>
          <w:sz w:val="24"/>
          <w:szCs w:val="24"/>
        </w:rPr>
        <w:t xml:space="preserve"> </w:t>
      </w:r>
      <w:proofErr w:type="spellStart"/>
      <w:r w:rsidR="00EB0E84">
        <w:rPr>
          <w:rFonts w:ascii="Arial" w:eastAsia="Arial Narrow" w:hAnsi="Arial" w:cs="Arial"/>
          <w:w w:val="120"/>
          <w:sz w:val="24"/>
          <w:szCs w:val="24"/>
        </w:rPr>
        <w:t>Seleksi</w:t>
      </w:r>
      <w:proofErr w:type="spellEnd"/>
      <w:r w:rsidR="00FA6883">
        <w:rPr>
          <w:rFonts w:ascii="Arial" w:eastAsia="Arial Narrow" w:hAnsi="Arial" w:cs="Arial"/>
          <w:w w:val="120"/>
          <w:sz w:val="24"/>
          <w:szCs w:val="24"/>
        </w:rPr>
        <w:t xml:space="preserve"> Jasa Audit </w:t>
      </w:r>
      <w:proofErr w:type="spellStart"/>
      <w:r w:rsidR="00FA6883">
        <w:rPr>
          <w:rFonts w:ascii="Arial" w:eastAsia="Arial Narrow" w:hAnsi="Arial" w:cs="Arial"/>
          <w:w w:val="120"/>
          <w:sz w:val="24"/>
          <w:szCs w:val="24"/>
        </w:rPr>
        <w:t>Laporan</w:t>
      </w:r>
      <w:proofErr w:type="spellEnd"/>
      <w:r w:rsidR="00FA6883">
        <w:rPr>
          <w:rFonts w:ascii="Arial" w:eastAsia="Arial Narrow" w:hAnsi="Arial" w:cs="Arial"/>
          <w:w w:val="120"/>
          <w:sz w:val="24"/>
          <w:szCs w:val="24"/>
        </w:rPr>
        <w:t xml:space="preserve"> </w:t>
      </w:r>
    </w:p>
    <w:p w14:paraId="2972965D" w14:textId="111D866C" w:rsidR="0040762C" w:rsidRPr="00712F64" w:rsidRDefault="00FA6883" w:rsidP="00FA6883">
      <w:pPr>
        <w:spacing w:before="14" w:line="253" w:lineRule="auto"/>
        <w:ind w:left="720" w:right="30" w:firstLine="720"/>
        <w:jc w:val="both"/>
        <w:rPr>
          <w:rFonts w:ascii="Arial" w:eastAsia="Arial Narrow" w:hAnsi="Arial" w:cs="Arial"/>
          <w:w w:val="120"/>
          <w:sz w:val="24"/>
          <w:szCs w:val="24"/>
        </w:rPr>
      </w:pPr>
      <w:r>
        <w:rPr>
          <w:rFonts w:ascii="Arial" w:eastAsia="Arial Narrow" w:hAnsi="Arial" w:cs="Arial"/>
          <w:w w:val="120"/>
          <w:sz w:val="24"/>
          <w:szCs w:val="24"/>
        </w:rPr>
        <w:t xml:space="preserve">  </w:t>
      </w:r>
      <w:proofErr w:type="spellStart"/>
      <w:r>
        <w:rPr>
          <w:rFonts w:ascii="Arial" w:eastAsia="Arial Narrow" w:hAnsi="Arial" w:cs="Arial"/>
          <w:w w:val="120"/>
          <w:sz w:val="24"/>
          <w:szCs w:val="24"/>
        </w:rPr>
        <w:t>Keuangan</w:t>
      </w:r>
      <w:proofErr w:type="spellEnd"/>
      <w:r>
        <w:rPr>
          <w:rFonts w:ascii="Arial" w:eastAsia="Arial Narrow" w:hAnsi="Arial" w:cs="Arial"/>
          <w:w w:val="120"/>
          <w:sz w:val="24"/>
          <w:szCs w:val="24"/>
        </w:rPr>
        <w:t xml:space="preserve"> BLU-BAKTI </w:t>
      </w:r>
      <w:proofErr w:type="spellStart"/>
      <w:r>
        <w:rPr>
          <w:rFonts w:ascii="Arial" w:eastAsia="Arial Narrow" w:hAnsi="Arial" w:cs="Arial"/>
          <w:w w:val="120"/>
          <w:sz w:val="24"/>
          <w:szCs w:val="24"/>
        </w:rPr>
        <w:t>Tahun</w:t>
      </w:r>
      <w:proofErr w:type="spellEnd"/>
      <w:r>
        <w:rPr>
          <w:rFonts w:ascii="Arial" w:eastAsia="Arial Narrow" w:hAnsi="Arial" w:cs="Arial"/>
          <w:w w:val="120"/>
          <w:sz w:val="24"/>
          <w:szCs w:val="24"/>
        </w:rPr>
        <w:t xml:space="preserve"> 202</w:t>
      </w:r>
      <w:r w:rsidR="00EB0E84">
        <w:rPr>
          <w:rFonts w:ascii="Arial" w:eastAsia="Arial Narrow" w:hAnsi="Arial" w:cs="Arial"/>
          <w:w w:val="120"/>
          <w:sz w:val="24"/>
          <w:szCs w:val="24"/>
        </w:rPr>
        <w:t>6</w:t>
      </w:r>
    </w:p>
    <w:p w14:paraId="2BFF4800" w14:textId="77777777" w:rsidR="0040762C" w:rsidRPr="00712F64" w:rsidRDefault="0040762C" w:rsidP="00E96A52">
      <w:pPr>
        <w:spacing w:before="7" w:line="260" w:lineRule="exact"/>
        <w:ind w:right="20"/>
        <w:jc w:val="both"/>
        <w:rPr>
          <w:rFonts w:ascii="Arial" w:hAnsi="Arial" w:cs="Arial"/>
          <w:sz w:val="24"/>
          <w:szCs w:val="24"/>
        </w:rPr>
      </w:pPr>
    </w:p>
    <w:p w14:paraId="7B79F626" w14:textId="77777777" w:rsidR="0040762C" w:rsidRPr="00712F64" w:rsidRDefault="0058395E" w:rsidP="00E96A52">
      <w:pPr>
        <w:ind w:right="20"/>
        <w:jc w:val="both"/>
        <w:rPr>
          <w:rFonts w:ascii="Arial" w:eastAsia="Arial Narrow" w:hAnsi="Arial" w:cs="Arial"/>
          <w:sz w:val="24"/>
          <w:szCs w:val="24"/>
        </w:rPr>
      </w:pPr>
      <w:proofErr w:type="spellStart"/>
      <w:r w:rsidRPr="00712F64">
        <w:rPr>
          <w:rFonts w:ascii="Arial" w:eastAsia="Arial Narrow" w:hAnsi="Arial" w:cs="Arial"/>
          <w:w w:val="116"/>
          <w:sz w:val="24"/>
          <w:szCs w:val="24"/>
        </w:rPr>
        <w:t>K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e</w:t>
      </w:r>
      <w:r w:rsidRPr="00712F64">
        <w:rPr>
          <w:rFonts w:ascii="Arial" w:eastAsia="Arial Narrow" w:hAnsi="Arial" w:cs="Arial"/>
          <w:spacing w:val="-2"/>
          <w:w w:val="116"/>
          <w:sz w:val="24"/>
          <w:szCs w:val="24"/>
        </w:rPr>
        <w:t>p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a</w:t>
      </w:r>
      <w:r w:rsidRPr="00712F64">
        <w:rPr>
          <w:rFonts w:ascii="Arial" w:eastAsia="Arial Narrow" w:hAnsi="Arial" w:cs="Arial"/>
          <w:spacing w:val="-2"/>
          <w:w w:val="116"/>
          <w:sz w:val="24"/>
          <w:szCs w:val="24"/>
        </w:rPr>
        <w:t>d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a</w:t>
      </w:r>
      <w:proofErr w:type="spellEnd"/>
      <w:r w:rsidRPr="00712F64">
        <w:rPr>
          <w:rFonts w:ascii="Arial" w:eastAsia="Arial Narrow" w:hAnsi="Arial" w:cs="Arial"/>
          <w:spacing w:val="5"/>
          <w:w w:val="116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w w:val="115"/>
          <w:sz w:val="24"/>
          <w:szCs w:val="24"/>
        </w:rPr>
        <w:t>Yt</w:t>
      </w:r>
      <w:r w:rsidRPr="00712F64">
        <w:rPr>
          <w:rFonts w:ascii="Arial" w:eastAsia="Arial Narrow" w:hAnsi="Arial" w:cs="Arial"/>
          <w:spacing w:val="-3"/>
          <w:w w:val="117"/>
          <w:sz w:val="24"/>
          <w:szCs w:val="24"/>
        </w:rPr>
        <w:t>h</w:t>
      </w:r>
      <w:proofErr w:type="spellEnd"/>
      <w:r w:rsidRPr="00712F64">
        <w:rPr>
          <w:rFonts w:ascii="Arial" w:eastAsia="Arial Narrow" w:hAnsi="Arial" w:cs="Arial"/>
          <w:w w:val="122"/>
          <w:sz w:val="24"/>
          <w:szCs w:val="24"/>
        </w:rPr>
        <w:t>,</w:t>
      </w:r>
    </w:p>
    <w:p w14:paraId="10E4FAF5" w14:textId="172FCECC" w:rsidR="0040762C" w:rsidRPr="00712F64" w:rsidRDefault="0058395E" w:rsidP="00E96A52">
      <w:pPr>
        <w:spacing w:before="14"/>
        <w:ind w:right="20"/>
        <w:jc w:val="both"/>
        <w:rPr>
          <w:rFonts w:ascii="Arial" w:eastAsia="Arial Narrow" w:hAnsi="Arial" w:cs="Arial"/>
          <w:sz w:val="24"/>
          <w:szCs w:val="24"/>
        </w:rPr>
      </w:pPr>
      <w:proofErr w:type="spellStart"/>
      <w:r w:rsidRPr="00712F64">
        <w:rPr>
          <w:rFonts w:ascii="Arial" w:eastAsia="Arial Narrow" w:hAnsi="Arial" w:cs="Arial"/>
          <w:spacing w:val="-1"/>
          <w:w w:val="115"/>
          <w:sz w:val="24"/>
          <w:szCs w:val="24"/>
        </w:rPr>
        <w:t>Kelompok</w:t>
      </w:r>
      <w:proofErr w:type="spellEnd"/>
      <w:r w:rsidRPr="00712F64">
        <w:rPr>
          <w:rFonts w:ascii="Arial" w:eastAsia="Arial Narrow" w:hAnsi="Arial" w:cs="Arial"/>
          <w:spacing w:val="-1"/>
          <w:w w:val="115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spacing w:val="-1"/>
          <w:w w:val="115"/>
          <w:sz w:val="24"/>
          <w:szCs w:val="24"/>
        </w:rPr>
        <w:t>Kerja</w:t>
      </w:r>
      <w:proofErr w:type="spellEnd"/>
      <w:r w:rsidR="003C3540">
        <w:rPr>
          <w:rFonts w:ascii="Arial" w:eastAsia="Arial Narrow" w:hAnsi="Arial" w:cs="Arial"/>
          <w:spacing w:val="-1"/>
          <w:w w:val="115"/>
          <w:sz w:val="24"/>
          <w:szCs w:val="24"/>
        </w:rPr>
        <w:t xml:space="preserve"> </w:t>
      </w:r>
      <w:proofErr w:type="spellStart"/>
      <w:r w:rsidR="003C3540">
        <w:rPr>
          <w:rFonts w:ascii="Arial" w:eastAsia="Arial Narrow" w:hAnsi="Arial" w:cs="Arial"/>
          <w:spacing w:val="-1"/>
          <w:w w:val="115"/>
          <w:sz w:val="24"/>
          <w:szCs w:val="24"/>
        </w:rPr>
        <w:t>Pengadaan</w:t>
      </w:r>
      <w:proofErr w:type="spellEnd"/>
    </w:p>
    <w:p w14:paraId="3B7C32E4" w14:textId="77777777" w:rsidR="0040762C" w:rsidRPr="00712F64" w:rsidRDefault="0058395E" w:rsidP="00E96A52">
      <w:pPr>
        <w:spacing w:before="11"/>
        <w:ind w:right="20"/>
        <w:jc w:val="both"/>
        <w:rPr>
          <w:rFonts w:ascii="Arial" w:eastAsia="Arial Narrow" w:hAnsi="Arial" w:cs="Arial"/>
          <w:sz w:val="24"/>
          <w:szCs w:val="24"/>
        </w:rPr>
      </w:pPr>
      <w:r w:rsidRPr="00712F64">
        <w:rPr>
          <w:rFonts w:ascii="Arial" w:eastAsia="Arial Narrow" w:hAnsi="Arial" w:cs="Arial"/>
          <w:spacing w:val="-1"/>
          <w:w w:val="118"/>
          <w:sz w:val="24"/>
          <w:szCs w:val="24"/>
        </w:rPr>
        <w:t>D</w:t>
      </w:r>
      <w:r w:rsidRPr="00712F64">
        <w:rPr>
          <w:rFonts w:ascii="Arial" w:eastAsia="Arial Narrow" w:hAnsi="Arial" w:cs="Arial"/>
          <w:w w:val="109"/>
          <w:sz w:val="24"/>
          <w:szCs w:val="24"/>
        </w:rPr>
        <w:t>i</w:t>
      </w:r>
    </w:p>
    <w:p w14:paraId="26B91CE9" w14:textId="77777777" w:rsidR="0040762C" w:rsidRPr="00712F64" w:rsidRDefault="0058395E" w:rsidP="00E96A52">
      <w:pPr>
        <w:spacing w:before="14"/>
        <w:ind w:right="20"/>
        <w:jc w:val="both"/>
        <w:rPr>
          <w:rFonts w:ascii="Arial" w:eastAsia="Arial Narrow" w:hAnsi="Arial" w:cs="Arial"/>
          <w:sz w:val="24"/>
          <w:szCs w:val="24"/>
        </w:rPr>
      </w:pPr>
      <w:r w:rsidRPr="00712F64">
        <w:rPr>
          <w:rFonts w:ascii="Arial" w:eastAsia="Arial Narrow" w:hAnsi="Arial" w:cs="Arial"/>
          <w:w w:val="116"/>
          <w:sz w:val="24"/>
          <w:szCs w:val="24"/>
        </w:rPr>
        <w:t>J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8"/>
          <w:sz w:val="24"/>
          <w:szCs w:val="24"/>
        </w:rPr>
        <w:t>k</w:t>
      </w:r>
      <w:r w:rsidRPr="00712F64">
        <w:rPr>
          <w:rFonts w:ascii="Arial" w:eastAsia="Arial Narrow" w:hAnsi="Arial" w:cs="Arial"/>
          <w:spacing w:val="-2"/>
          <w:w w:val="118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25"/>
          <w:sz w:val="24"/>
          <w:szCs w:val="24"/>
        </w:rPr>
        <w:t>r</w:t>
      </w:r>
      <w:r w:rsidRPr="00712F64">
        <w:rPr>
          <w:rFonts w:ascii="Arial" w:eastAsia="Arial Narrow" w:hAnsi="Arial" w:cs="Arial"/>
          <w:spacing w:val="-2"/>
          <w:w w:val="125"/>
          <w:sz w:val="24"/>
          <w:szCs w:val="24"/>
        </w:rPr>
        <w:t>t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a</w:t>
      </w:r>
    </w:p>
    <w:p w14:paraId="2696E672" w14:textId="77777777" w:rsidR="0040762C" w:rsidRPr="00712F64" w:rsidRDefault="0040762C" w:rsidP="00E96A52">
      <w:pPr>
        <w:spacing w:before="7" w:line="140" w:lineRule="exact"/>
        <w:ind w:right="20"/>
        <w:jc w:val="both"/>
        <w:rPr>
          <w:rFonts w:ascii="Arial" w:hAnsi="Arial" w:cs="Arial"/>
          <w:sz w:val="24"/>
          <w:szCs w:val="24"/>
        </w:rPr>
      </w:pPr>
    </w:p>
    <w:p w14:paraId="0613680D" w14:textId="77777777" w:rsidR="0040762C" w:rsidRPr="00712F64" w:rsidRDefault="0040762C" w:rsidP="00E96A52">
      <w:pPr>
        <w:spacing w:line="200" w:lineRule="exact"/>
        <w:ind w:right="20"/>
        <w:jc w:val="both"/>
        <w:rPr>
          <w:rFonts w:ascii="Arial" w:hAnsi="Arial" w:cs="Arial"/>
          <w:sz w:val="24"/>
          <w:szCs w:val="24"/>
        </w:rPr>
      </w:pPr>
    </w:p>
    <w:p w14:paraId="318B7CE3" w14:textId="77777777" w:rsidR="0040762C" w:rsidRPr="00712F64" w:rsidRDefault="0040762C" w:rsidP="00E96A52">
      <w:pPr>
        <w:spacing w:line="200" w:lineRule="exact"/>
        <w:ind w:right="20"/>
        <w:jc w:val="both"/>
        <w:rPr>
          <w:rFonts w:ascii="Arial" w:hAnsi="Arial" w:cs="Arial"/>
          <w:sz w:val="24"/>
          <w:szCs w:val="24"/>
        </w:rPr>
      </w:pPr>
    </w:p>
    <w:p w14:paraId="4F42D2DA" w14:textId="77777777" w:rsidR="0040762C" w:rsidRPr="00712F64" w:rsidRDefault="0058395E" w:rsidP="00E96A52">
      <w:pPr>
        <w:ind w:right="20"/>
        <w:jc w:val="both"/>
        <w:outlineLvl w:val="0"/>
        <w:rPr>
          <w:rFonts w:ascii="Arial" w:eastAsia="Arial Narrow" w:hAnsi="Arial" w:cs="Arial"/>
          <w:sz w:val="24"/>
          <w:szCs w:val="24"/>
        </w:rPr>
      </w:pPr>
      <w:proofErr w:type="spellStart"/>
      <w:r w:rsidRPr="00712F64">
        <w:rPr>
          <w:rFonts w:ascii="Arial" w:eastAsia="Arial Narrow" w:hAnsi="Arial" w:cs="Arial"/>
          <w:spacing w:val="-1"/>
          <w:w w:val="117"/>
          <w:sz w:val="24"/>
          <w:szCs w:val="24"/>
        </w:rPr>
        <w:t>D</w:t>
      </w:r>
      <w:r w:rsidRPr="00712F64">
        <w:rPr>
          <w:rFonts w:ascii="Arial" w:eastAsia="Arial Narrow" w:hAnsi="Arial" w:cs="Arial"/>
          <w:spacing w:val="1"/>
          <w:w w:val="117"/>
          <w:sz w:val="24"/>
          <w:szCs w:val="24"/>
        </w:rPr>
        <w:t>e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n</w:t>
      </w:r>
      <w:r w:rsidRPr="00712F64">
        <w:rPr>
          <w:rFonts w:ascii="Arial" w:eastAsia="Arial Narrow" w:hAnsi="Arial" w:cs="Arial"/>
          <w:spacing w:val="-2"/>
          <w:w w:val="117"/>
          <w:sz w:val="24"/>
          <w:szCs w:val="24"/>
        </w:rPr>
        <w:t>g</w:t>
      </w:r>
      <w:r w:rsidRPr="00712F64">
        <w:rPr>
          <w:rFonts w:ascii="Arial" w:eastAsia="Arial Narrow" w:hAnsi="Arial" w:cs="Arial"/>
          <w:spacing w:val="1"/>
          <w:w w:val="117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n</w:t>
      </w:r>
      <w:proofErr w:type="spellEnd"/>
      <w:r w:rsidRPr="00712F64">
        <w:rPr>
          <w:rFonts w:ascii="Arial" w:eastAsia="Arial Narrow" w:hAnsi="Arial" w:cs="Arial"/>
          <w:spacing w:val="2"/>
          <w:w w:val="117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w w:val="118"/>
          <w:sz w:val="24"/>
          <w:szCs w:val="24"/>
        </w:rPr>
        <w:t>ho</w:t>
      </w:r>
      <w:r w:rsidRPr="00712F64">
        <w:rPr>
          <w:rFonts w:ascii="Arial" w:eastAsia="Arial Narrow" w:hAnsi="Arial" w:cs="Arial"/>
          <w:w w:val="120"/>
          <w:sz w:val="24"/>
          <w:szCs w:val="24"/>
        </w:rPr>
        <w:t>r</w:t>
      </w:r>
      <w:r w:rsidRPr="00712F64">
        <w:rPr>
          <w:rFonts w:ascii="Arial" w:eastAsia="Arial Narrow" w:hAnsi="Arial" w:cs="Arial"/>
          <w:spacing w:val="-3"/>
          <w:w w:val="120"/>
          <w:sz w:val="24"/>
          <w:szCs w:val="24"/>
        </w:rPr>
        <w:t>m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a</w:t>
      </w:r>
      <w:r w:rsidRPr="00712F64">
        <w:rPr>
          <w:rFonts w:ascii="Arial" w:eastAsia="Arial Narrow" w:hAnsi="Arial" w:cs="Arial"/>
          <w:spacing w:val="-2"/>
          <w:w w:val="128"/>
          <w:sz w:val="24"/>
          <w:szCs w:val="24"/>
        </w:rPr>
        <w:t>t</w:t>
      </w:r>
      <w:proofErr w:type="spellEnd"/>
      <w:r w:rsidRPr="00712F64">
        <w:rPr>
          <w:rFonts w:ascii="Arial" w:eastAsia="Arial Narrow" w:hAnsi="Arial" w:cs="Arial"/>
          <w:w w:val="122"/>
          <w:sz w:val="24"/>
          <w:szCs w:val="24"/>
        </w:rPr>
        <w:t>,</w:t>
      </w:r>
    </w:p>
    <w:p w14:paraId="519FCC7C" w14:textId="77777777" w:rsidR="0040762C" w:rsidRPr="00712F64" w:rsidRDefault="0040762C" w:rsidP="00E96A52">
      <w:pPr>
        <w:spacing w:line="280" w:lineRule="exact"/>
        <w:ind w:right="20"/>
        <w:jc w:val="both"/>
        <w:rPr>
          <w:rFonts w:ascii="Arial" w:hAnsi="Arial" w:cs="Arial"/>
          <w:sz w:val="24"/>
          <w:szCs w:val="24"/>
        </w:rPr>
      </w:pPr>
    </w:p>
    <w:p w14:paraId="7A74A256" w14:textId="77D56E0F" w:rsidR="0040762C" w:rsidRPr="00712F64" w:rsidRDefault="0058395E" w:rsidP="00FA6883">
      <w:pPr>
        <w:spacing w:before="14" w:line="253" w:lineRule="auto"/>
        <w:ind w:right="30"/>
        <w:jc w:val="both"/>
        <w:rPr>
          <w:rFonts w:ascii="Arial" w:eastAsia="Arial Narrow" w:hAnsi="Arial" w:cs="Arial"/>
          <w:w w:val="120"/>
          <w:sz w:val="24"/>
          <w:szCs w:val="24"/>
        </w:rPr>
      </w:pPr>
      <w:proofErr w:type="spellStart"/>
      <w:r w:rsidRPr="00712F64">
        <w:rPr>
          <w:rFonts w:ascii="Arial" w:eastAsia="Arial Narrow" w:hAnsi="Arial" w:cs="Arial"/>
          <w:w w:val="116"/>
          <w:sz w:val="24"/>
          <w:szCs w:val="24"/>
        </w:rPr>
        <w:t>Sehub</w:t>
      </w:r>
      <w:r w:rsidRPr="00712F64">
        <w:rPr>
          <w:rFonts w:ascii="Arial" w:eastAsia="Arial Narrow" w:hAnsi="Arial" w:cs="Arial"/>
          <w:spacing w:val="-1"/>
          <w:w w:val="116"/>
          <w:sz w:val="24"/>
          <w:szCs w:val="24"/>
        </w:rPr>
        <w:t>u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n</w:t>
      </w:r>
      <w:r w:rsidRPr="00712F64">
        <w:rPr>
          <w:rFonts w:ascii="Arial" w:eastAsia="Arial Narrow" w:hAnsi="Arial" w:cs="Arial"/>
          <w:spacing w:val="-2"/>
          <w:w w:val="116"/>
          <w:sz w:val="24"/>
          <w:szCs w:val="24"/>
        </w:rPr>
        <w:t>g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n</w:t>
      </w:r>
      <w:proofErr w:type="spellEnd"/>
      <w:r w:rsidRPr="00712F64">
        <w:rPr>
          <w:rFonts w:ascii="Arial" w:eastAsia="Arial Narrow" w:hAnsi="Arial" w:cs="Arial"/>
          <w:spacing w:val="13"/>
          <w:w w:val="116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w w:val="116"/>
          <w:sz w:val="24"/>
          <w:szCs w:val="24"/>
        </w:rPr>
        <w:t>d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e</w:t>
      </w:r>
      <w:r w:rsidRPr="00712F64">
        <w:rPr>
          <w:rFonts w:ascii="Arial" w:eastAsia="Arial Narrow" w:hAnsi="Arial" w:cs="Arial"/>
          <w:spacing w:val="-3"/>
          <w:w w:val="116"/>
          <w:sz w:val="24"/>
          <w:szCs w:val="24"/>
        </w:rPr>
        <w:t>n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ga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n</w:t>
      </w:r>
      <w:proofErr w:type="spellEnd"/>
      <w:r w:rsidRPr="00712F64">
        <w:rPr>
          <w:rFonts w:ascii="Arial" w:eastAsia="Arial Narrow" w:hAnsi="Arial" w:cs="Arial"/>
          <w:spacing w:val="12"/>
          <w:w w:val="116"/>
          <w:sz w:val="24"/>
          <w:szCs w:val="24"/>
        </w:rPr>
        <w:t xml:space="preserve"> </w:t>
      </w:r>
      <w:proofErr w:type="spellStart"/>
      <w:r w:rsidR="00EB0E84">
        <w:rPr>
          <w:rFonts w:ascii="Arial" w:eastAsia="Arial Narrow" w:hAnsi="Arial" w:cs="Arial"/>
          <w:w w:val="116"/>
          <w:sz w:val="24"/>
          <w:szCs w:val="24"/>
        </w:rPr>
        <w:t>u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nd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a</w:t>
      </w:r>
      <w:r w:rsidRPr="00712F64">
        <w:rPr>
          <w:rFonts w:ascii="Arial" w:eastAsia="Arial Narrow" w:hAnsi="Arial" w:cs="Arial"/>
          <w:spacing w:val="-3"/>
          <w:w w:val="116"/>
          <w:sz w:val="24"/>
          <w:szCs w:val="24"/>
        </w:rPr>
        <w:t>n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ga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n</w:t>
      </w:r>
      <w:proofErr w:type="spellEnd"/>
      <w:r w:rsidRPr="00712F64">
        <w:rPr>
          <w:rFonts w:ascii="Arial" w:eastAsia="Arial Narrow" w:hAnsi="Arial" w:cs="Arial"/>
          <w:spacing w:val="24"/>
          <w:w w:val="116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spacing w:val="-3"/>
          <w:w w:val="116"/>
          <w:sz w:val="24"/>
          <w:szCs w:val="24"/>
        </w:rPr>
        <w:t>m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e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ngi</w:t>
      </w:r>
      <w:r w:rsidRPr="00712F64">
        <w:rPr>
          <w:rFonts w:ascii="Arial" w:eastAsia="Arial Narrow" w:hAnsi="Arial" w:cs="Arial"/>
          <w:spacing w:val="-1"/>
          <w:w w:val="116"/>
          <w:sz w:val="24"/>
          <w:szCs w:val="24"/>
        </w:rPr>
        <w:t>k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uti</w:t>
      </w:r>
      <w:proofErr w:type="spellEnd"/>
      <w:r w:rsidRPr="00712F64">
        <w:rPr>
          <w:rFonts w:ascii="Arial" w:eastAsia="Arial Narrow" w:hAnsi="Arial" w:cs="Arial"/>
          <w:spacing w:val="24"/>
          <w:w w:val="116"/>
          <w:sz w:val="24"/>
          <w:szCs w:val="24"/>
        </w:rPr>
        <w:t xml:space="preserve"> </w:t>
      </w:r>
      <w:proofErr w:type="spellStart"/>
      <w:r w:rsidR="00712F64" w:rsidRPr="00712F64">
        <w:rPr>
          <w:rFonts w:ascii="Arial" w:eastAsia="Arial Narrow" w:hAnsi="Arial" w:cs="Arial"/>
          <w:w w:val="120"/>
          <w:sz w:val="24"/>
          <w:szCs w:val="24"/>
        </w:rPr>
        <w:t>Pengadaan</w:t>
      </w:r>
      <w:proofErr w:type="spellEnd"/>
      <w:r w:rsidR="00712F64" w:rsidRPr="00712F64">
        <w:rPr>
          <w:rFonts w:ascii="Arial" w:eastAsia="Arial Narrow" w:hAnsi="Arial" w:cs="Arial"/>
          <w:w w:val="120"/>
          <w:sz w:val="24"/>
          <w:szCs w:val="24"/>
        </w:rPr>
        <w:t xml:space="preserve"> </w:t>
      </w:r>
      <w:r w:rsidR="00FA6883" w:rsidRPr="00FA6883">
        <w:rPr>
          <w:rFonts w:ascii="Arial" w:eastAsia="Arial Narrow" w:hAnsi="Arial" w:cs="Arial"/>
          <w:w w:val="120"/>
          <w:sz w:val="24"/>
          <w:szCs w:val="24"/>
        </w:rPr>
        <w:t xml:space="preserve">Jasa Audit </w:t>
      </w:r>
      <w:proofErr w:type="spellStart"/>
      <w:r w:rsidR="00FA6883" w:rsidRPr="00FA6883">
        <w:rPr>
          <w:rFonts w:ascii="Arial" w:eastAsia="Arial Narrow" w:hAnsi="Arial" w:cs="Arial"/>
          <w:w w:val="120"/>
          <w:sz w:val="24"/>
          <w:szCs w:val="24"/>
        </w:rPr>
        <w:t>Laporan</w:t>
      </w:r>
      <w:proofErr w:type="spellEnd"/>
      <w:r w:rsidR="00FA6883">
        <w:rPr>
          <w:rFonts w:ascii="Arial" w:eastAsia="Arial Narrow" w:hAnsi="Arial" w:cs="Arial"/>
          <w:w w:val="120"/>
          <w:sz w:val="24"/>
          <w:szCs w:val="24"/>
        </w:rPr>
        <w:t xml:space="preserve"> </w:t>
      </w:r>
      <w:proofErr w:type="spellStart"/>
      <w:r w:rsidR="00FA6883" w:rsidRPr="00FA6883">
        <w:rPr>
          <w:rFonts w:ascii="Arial" w:eastAsia="Arial Narrow" w:hAnsi="Arial" w:cs="Arial"/>
          <w:w w:val="120"/>
          <w:sz w:val="24"/>
          <w:szCs w:val="24"/>
        </w:rPr>
        <w:t>Keuangan</w:t>
      </w:r>
      <w:proofErr w:type="spellEnd"/>
      <w:r w:rsidR="00FA6883" w:rsidRPr="00FA6883">
        <w:rPr>
          <w:rFonts w:ascii="Arial" w:eastAsia="Arial Narrow" w:hAnsi="Arial" w:cs="Arial"/>
          <w:w w:val="120"/>
          <w:sz w:val="24"/>
          <w:szCs w:val="24"/>
        </w:rPr>
        <w:t xml:space="preserve"> BLU-BAKTI</w:t>
      </w:r>
      <w:r w:rsidR="00712F64" w:rsidRPr="00712F64">
        <w:rPr>
          <w:rFonts w:ascii="Arial" w:eastAsia="Arial Narrow" w:hAnsi="Arial" w:cs="Arial"/>
          <w:w w:val="120"/>
          <w:sz w:val="24"/>
          <w:szCs w:val="24"/>
        </w:rPr>
        <w:t xml:space="preserve"> </w:t>
      </w:r>
      <w:proofErr w:type="spellStart"/>
      <w:r w:rsidR="00712F64" w:rsidRPr="00712F64">
        <w:rPr>
          <w:rFonts w:ascii="Arial" w:eastAsia="Arial Narrow" w:hAnsi="Arial" w:cs="Arial"/>
          <w:w w:val="120"/>
          <w:sz w:val="24"/>
          <w:szCs w:val="24"/>
        </w:rPr>
        <w:t>Tahun</w:t>
      </w:r>
      <w:proofErr w:type="spellEnd"/>
      <w:r w:rsidR="00712F64" w:rsidRPr="00712F64">
        <w:rPr>
          <w:rFonts w:ascii="Arial" w:eastAsia="Arial Narrow" w:hAnsi="Arial" w:cs="Arial"/>
          <w:w w:val="120"/>
          <w:sz w:val="24"/>
          <w:szCs w:val="24"/>
        </w:rPr>
        <w:t xml:space="preserve"> 202</w:t>
      </w:r>
      <w:r w:rsidR="00EB0E84">
        <w:rPr>
          <w:rFonts w:ascii="Arial" w:eastAsia="Arial Narrow" w:hAnsi="Arial" w:cs="Arial"/>
          <w:w w:val="120"/>
          <w:sz w:val="24"/>
          <w:szCs w:val="24"/>
        </w:rPr>
        <w:t>6</w:t>
      </w:r>
      <w:r w:rsidR="00CF185C" w:rsidRPr="00712F64">
        <w:rPr>
          <w:rFonts w:ascii="Arial" w:eastAsia="Arial Narrow" w:hAnsi="Arial" w:cs="Arial"/>
          <w:w w:val="120"/>
          <w:sz w:val="24"/>
          <w:szCs w:val="24"/>
        </w:rPr>
        <w:t xml:space="preserve">, </w:t>
      </w:r>
      <w:proofErr w:type="spellStart"/>
      <w:r w:rsidRPr="00712F64">
        <w:rPr>
          <w:rFonts w:ascii="Arial" w:eastAsia="Arial Narrow" w:hAnsi="Arial" w:cs="Arial"/>
          <w:color w:val="000000"/>
          <w:spacing w:val="-2"/>
          <w:w w:val="115"/>
          <w:sz w:val="24"/>
          <w:szCs w:val="24"/>
        </w:rPr>
        <w:t>d</w:t>
      </w:r>
      <w:r w:rsidRPr="00712F64">
        <w:rPr>
          <w:rFonts w:ascii="Arial" w:eastAsia="Arial Narrow" w:hAnsi="Arial" w:cs="Arial"/>
          <w:color w:val="000000"/>
          <w:spacing w:val="1"/>
          <w:w w:val="115"/>
          <w:sz w:val="24"/>
          <w:szCs w:val="24"/>
        </w:rPr>
        <w:t>e</w:t>
      </w:r>
      <w:r w:rsidRPr="00712F64">
        <w:rPr>
          <w:rFonts w:ascii="Arial" w:eastAsia="Arial Narrow" w:hAnsi="Arial" w:cs="Arial"/>
          <w:color w:val="000000"/>
          <w:w w:val="115"/>
          <w:sz w:val="24"/>
          <w:szCs w:val="24"/>
        </w:rPr>
        <w:t>n</w:t>
      </w:r>
      <w:r w:rsidRPr="00712F64">
        <w:rPr>
          <w:rFonts w:ascii="Arial" w:eastAsia="Arial Narrow" w:hAnsi="Arial" w:cs="Arial"/>
          <w:color w:val="000000"/>
          <w:spacing w:val="-2"/>
          <w:w w:val="115"/>
          <w:sz w:val="24"/>
          <w:szCs w:val="24"/>
        </w:rPr>
        <w:t>g</w:t>
      </w:r>
      <w:r w:rsidRPr="00712F64">
        <w:rPr>
          <w:rFonts w:ascii="Arial" w:eastAsia="Arial Narrow" w:hAnsi="Arial" w:cs="Arial"/>
          <w:color w:val="000000"/>
          <w:spacing w:val="-1"/>
          <w:w w:val="115"/>
          <w:sz w:val="24"/>
          <w:szCs w:val="24"/>
        </w:rPr>
        <w:t>a</w:t>
      </w:r>
      <w:r w:rsidRPr="00712F64">
        <w:rPr>
          <w:rFonts w:ascii="Arial" w:eastAsia="Arial Narrow" w:hAnsi="Arial" w:cs="Arial"/>
          <w:color w:val="000000"/>
          <w:w w:val="115"/>
          <w:sz w:val="24"/>
          <w:szCs w:val="24"/>
        </w:rPr>
        <w:t>n</w:t>
      </w:r>
      <w:proofErr w:type="spellEnd"/>
      <w:r w:rsidRPr="00712F64">
        <w:rPr>
          <w:rFonts w:ascii="Arial" w:eastAsia="Arial Narrow" w:hAnsi="Arial" w:cs="Arial"/>
          <w:color w:val="000000"/>
          <w:w w:val="115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color w:val="000000"/>
          <w:spacing w:val="-1"/>
          <w:sz w:val="24"/>
          <w:szCs w:val="24"/>
        </w:rPr>
        <w:t>i</w:t>
      </w:r>
      <w:r w:rsidRPr="00712F64">
        <w:rPr>
          <w:rFonts w:ascii="Arial" w:eastAsia="Arial Narrow" w:hAnsi="Arial" w:cs="Arial"/>
          <w:color w:val="000000"/>
          <w:sz w:val="24"/>
          <w:szCs w:val="24"/>
        </w:rPr>
        <w:t>ni</w:t>
      </w:r>
      <w:proofErr w:type="spellEnd"/>
      <w:r w:rsidRPr="00712F64">
        <w:rPr>
          <w:rFonts w:ascii="Arial" w:eastAsia="Arial Narrow" w:hAnsi="Arial" w:cs="Arial"/>
          <w:color w:val="000000"/>
          <w:sz w:val="24"/>
          <w:szCs w:val="24"/>
        </w:rPr>
        <w:t xml:space="preserve"> </w:t>
      </w:r>
      <w:r w:rsidRPr="00712F64">
        <w:rPr>
          <w:rFonts w:ascii="Arial" w:eastAsia="Arial Narrow" w:hAnsi="Arial" w:cs="Arial"/>
          <w:color w:val="000000"/>
          <w:w w:val="116"/>
          <w:sz w:val="24"/>
          <w:szCs w:val="24"/>
        </w:rPr>
        <w:t>kami</w:t>
      </w:r>
      <w:r w:rsidRPr="00712F64">
        <w:rPr>
          <w:rFonts w:ascii="Arial" w:eastAsia="Arial Narrow" w:hAnsi="Arial" w:cs="Arial"/>
          <w:color w:val="000000"/>
          <w:spacing w:val="2"/>
          <w:w w:val="116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color w:val="000000"/>
          <w:w w:val="116"/>
          <w:sz w:val="24"/>
          <w:szCs w:val="24"/>
        </w:rPr>
        <w:t>meny</w:t>
      </w:r>
      <w:r w:rsidRPr="00712F64">
        <w:rPr>
          <w:rFonts w:ascii="Arial" w:eastAsia="Arial Narrow" w:hAnsi="Arial" w:cs="Arial"/>
          <w:color w:val="000000"/>
          <w:spacing w:val="1"/>
          <w:w w:val="116"/>
          <w:sz w:val="24"/>
          <w:szCs w:val="24"/>
        </w:rPr>
        <w:t>a</w:t>
      </w:r>
      <w:r w:rsidRPr="00712F64">
        <w:rPr>
          <w:rFonts w:ascii="Arial" w:eastAsia="Arial Narrow" w:hAnsi="Arial" w:cs="Arial"/>
          <w:color w:val="000000"/>
          <w:spacing w:val="-2"/>
          <w:w w:val="116"/>
          <w:sz w:val="24"/>
          <w:szCs w:val="24"/>
        </w:rPr>
        <w:t>t</w:t>
      </w:r>
      <w:r w:rsidRPr="00712F64">
        <w:rPr>
          <w:rFonts w:ascii="Arial" w:eastAsia="Arial Narrow" w:hAnsi="Arial" w:cs="Arial"/>
          <w:color w:val="000000"/>
          <w:spacing w:val="1"/>
          <w:w w:val="116"/>
          <w:sz w:val="24"/>
          <w:szCs w:val="24"/>
        </w:rPr>
        <w:t>a</w:t>
      </w:r>
      <w:r w:rsidRPr="00712F64">
        <w:rPr>
          <w:rFonts w:ascii="Arial" w:eastAsia="Arial Narrow" w:hAnsi="Arial" w:cs="Arial"/>
          <w:color w:val="000000"/>
          <w:w w:val="116"/>
          <w:sz w:val="24"/>
          <w:szCs w:val="24"/>
        </w:rPr>
        <w:t>kan</w:t>
      </w:r>
      <w:proofErr w:type="spellEnd"/>
      <w:r w:rsidR="00712F64">
        <w:rPr>
          <w:rFonts w:ascii="Arial" w:eastAsia="Arial Narrow" w:hAnsi="Arial" w:cs="Arial"/>
          <w:color w:val="000000"/>
          <w:w w:val="116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color w:val="000000"/>
          <w:w w:val="120"/>
          <w:sz w:val="24"/>
          <w:szCs w:val="24"/>
        </w:rPr>
        <w:t>ke</w:t>
      </w:r>
      <w:r w:rsidRPr="00712F64">
        <w:rPr>
          <w:rFonts w:ascii="Arial" w:eastAsia="Arial Narrow" w:hAnsi="Arial" w:cs="Arial"/>
          <w:color w:val="000000"/>
          <w:spacing w:val="-1"/>
          <w:w w:val="120"/>
          <w:sz w:val="24"/>
          <w:szCs w:val="24"/>
        </w:rPr>
        <w:t>t</w:t>
      </w:r>
      <w:r w:rsidRPr="00712F64">
        <w:rPr>
          <w:rFonts w:ascii="Arial" w:eastAsia="Arial Narrow" w:hAnsi="Arial" w:cs="Arial"/>
          <w:color w:val="000000"/>
          <w:spacing w:val="1"/>
          <w:w w:val="116"/>
          <w:sz w:val="24"/>
          <w:szCs w:val="24"/>
        </w:rPr>
        <w:t>e</w:t>
      </w:r>
      <w:r w:rsidRPr="00712F64">
        <w:rPr>
          <w:rFonts w:ascii="Arial" w:eastAsia="Arial Narrow" w:hAnsi="Arial" w:cs="Arial"/>
          <w:color w:val="000000"/>
          <w:w w:val="125"/>
          <w:sz w:val="24"/>
          <w:szCs w:val="24"/>
        </w:rPr>
        <w:t>r</w:t>
      </w:r>
      <w:r w:rsidRPr="00712F64">
        <w:rPr>
          <w:rFonts w:ascii="Arial" w:eastAsia="Arial Narrow" w:hAnsi="Arial" w:cs="Arial"/>
          <w:color w:val="000000"/>
          <w:spacing w:val="-2"/>
          <w:w w:val="125"/>
          <w:sz w:val="24"/>
          <w:szCs w:val="24"/>
        </w:rPr>
        <w:t>t</w:t>
      </w:r>
      <w:r w:rsidRPr="00712F64">
        <w:rPr>
          <w:rFonts w:ascii="Arial" w:eastAsia="Arial Narrow" w:hAnsi="Arial" w:cs="Arial"/>
          <w:color w:val="000000"/>
          <w:spacing w:val="1"/>
          <w:w w:val="116"/>
          <w:sz w:val="24"/>
          <w:szCs w:val="24"/>
        </w:rPr>
        <w:t>a</w:t>
      </w:r>
      <w:r w:rsidRPr="00712F64">
        <w:rPr>
          <w:rFonts w:ascii="Arial" w:eastAsia="Arial Narrow" w:hAnsi="Arial" w:cs="Arial"/>
          <w:color w:val="000000"/>
          <w:w w:val="119"/>
          <w:sz w:val="24"/>
          <w:szCs w:val="24"/>
        </w:rPr>
        <w:t>ri</w:t>
      </w:r>
      <w:r w:rsidRPr="00712F64">
        <w:rPr>
          <w:rFonts w:ascii="Arial" w:eastAsia="Arial Narrow" w:hAnsi="Arial" w:cs="Arial"/>
          <w:color w:val="000000"/>
          <w:spacing w:val="-1"/>
          <w:w w:val="119"/>
          <w:sz w:val="24"/>
          <w:szCs w:val="24"/>
        </w:rPr>
        <w:t>k</w:t>
      </w:r>
      <w:r w:rsidRPr="00712F64">
        <w:rPr>
          <w:rFonts w:ascii="Arial" w:eastAsia="Arial Narrow" w:hAnsi="Arial" w:cs="Arial"/>
          <w:color w:val="000000"/>
          <w:spacing w:val="1"/>
          <w:w w:val="116"/>
          <w:sz w:val="24"/>
          <w:szCs w:val="24"/>
        </w:rPr>
        <w:t>a</w:t>
      </w:r>
      <w:r w:rsidRPr="00712F64">
        <w:rPr>
          <w:rFonts w:ascii="Arial" w:eastAsia="Arial Narrow" w:hAnsi="Arial" w:cs="Arial"/>
          <w:color w:val="000000"/>
          <w:w w:val="117"/>
          <w:sz w:val="24"/>
          <w:szCs w:val="24"/>
        </w:rPr>
        <w:t>n</w:t>
      </w:r>
      <w:proofErr w:type="spellEnd"/>
      <w:r w:rsidRPr="00712F64">
        <w:rPr>
          <w:rFonts w:ascii="Arial" w:eastAsia="Arial Narrow" w:hAnsi="Arial" w:cs="Arial"/>
          <w:color w:val="000000"/>
          <w:w w:val="117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color w:val="000000"/>
          <w:w w:val="117"/>
          <w:sz w:val="24"/>
          <w:szCs w:val="24"/>
        </w:rPr>
        <w:t>d</w:t>
      </w:r>
      <w:r w:rsidRPr="00712F64">
        <w:rPr>
          <w:rFonts w:ascii="Arial" w:eastAsia="Arial Narrow" w:hAnsi="Arial" w:cs="Arial"/>
          <w:color w:val="000000"/>
          <w:spacing w:val="1"/>
          <w:w w:val="117"/>
          <w:sz w:val="24"/>
          <w:szCs w:val="24"/>
        </w:rPr>
        <w:t>e</w:t>
      </w:r>
      <w:r w:rsidRPr="00712F64">
        <w:rPr>
          <w:rFonts w:ascii="Arial" w:eastAsia="Arial Narrow" w:hAnsi="Arial" w:cs="Arial"/>
          <w:color w:val="000000"/>
          <w:w w:val="117"/>
          <w:sz w:val="24"/>
          <w:szCs w:val="24"/>
        </w:rPr>
        <w:t>n</w:t>
      </w:r>
      <w:r w:rsidRPr="00712F64">
        <w:rPr>
          <w:rFonts w:ascii="Arial" w:eastAsia="Arial Narrow" w:hAnsi="Arial" w:cs="Arial"/>
          <w:color w:val="000000"/>
          <w:spacing w:val="-2"/>
          <w:w w:val="117"/>
          <w:sz w:val="24"/>
          <w:szCs w:val="24"/>
        </w:rPr>
        <w:t>g</w:t>
      </w:r>
      <w:r w:rsidRPr="00712F64">
        <w:rPr>
          <w:rFonts w:ascii="Arial" w:eastAsia="Arial Narrow" w:hAnsi="Arial" w:cs="Arial"/>
          <w:color w:val="000000"/>
          <w:spacing w:val="1"/>
          <w:w w:val="117"/>
          <w:sz w:val="24"/>
          <w:szCs w:val="24"/>
        </w:rPr>
        <w:t>a</w:t>
      </w:r>
      <w:r w:rsidRPr="00712F64">
        <w:rPr>
          <w:rFonts w:ascii="Arial" w:eastAsia="Arial Narrow" w:hAnsi="Arial" w:cs="Arial"/>
          <w:color w:val="000000"/>
          <w:w w:val="117"/>
          <w:sz w:val="24"/>
          <w:szCs w:val="24"/>
        </w:rPr>
        <w:t>n</w:t>
      </w:r>
      <w:proofErr w:type="spellEnd"/>
      <w:r w:rsidRPr="00712F64">
        <w:rPr>
          <w:rFonts w:ascii="Arial" w:eastAsia="Arial Narrow" w:hAnsi="Arial" w:cs="Arial"/>
          <w:color w:val="000000"/>
          <w:spacing w:val="3"/>
          <w:w w:val="117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color w:val="000000"/>
          <w:spacing w:val="-3"/>
          <w:w w:val="117"/>
          <w:sz w:val="24"/>
          <w:szCs w:val="24"/>
        </w:rPr>
        <w:t>m</w:t>
      </w:r>
      <w:r w:rsidRPr="00712F64">
        <w:rPr>
          <w:rFonts w:ascii="Arial" w:eastAsia="Arial Narrow" w:hAnsi="Arial" w:cs="Arial"/>
          <w:color w:val="000000"/>
          <w:spacing w:val="1"/>
          <w:w w:val="117"/>
          <w:sz w:val="24"/>
          <w:szCs w:val="24"/>
        </w:rPr>
        <w:t>e</w:t>
      </w:r>
      <w:r w:rsidRPr="00712F64">
        <w:rPr>
          <w:rFonts w:ascii="Arial" w:eastAsia="Arial Narrow" w:hAnsi="Arial" w:cs="Arial"/>
          <w:color w:val="000000"/>
          <w:spacing w:val="-1"/>
          <w:w w:val="117"/>
          <w:sz w:val="24"/>
          <w:szCs w:val="24"/>
        </w:rPr>
        <w:t>l</w:t>
      </w:r>
      <w:r w:rsidRPr="00712F64">
        <w:rPr>
          <w:rFonts w:ascii="Arial" w:eastAsia="Arial Narrow" w:hAnsi="Arial" w:cs="Arial"/>
          <w:color w:val="000000"/>
          <w:spacing w:val="1"/>
          <w:w w:val="117"/>
          <w:sz w:val="24"/>
          <w:szCs w:val="24"/>
        </w:rPr>
        <w:t>a</w:t>
      </w:r>
      <w:r w:rsidRPr="00712F64">
        <w:rPr>
          <w:rFonts w:ascii="Arial" w:eastAsia="Arial Narrow" w:hAnsi="Arial" w:cs="Arial"/>
          <w:color w:val="000000"/>
          <w:w w:val="117"/>
          <w:sz w:val="24"/>
          <w:szCs w:val="24"/>
        </w:rPr>
        <w:t>mp</w:t>
      </w:r>
      <w:r w:rsidRPr="00712F64">
        <w:rPr>
          <w:rFonts w:ascii="Arial" w:eastAsia="Arial Narrow" w:hAnsi="Arial" w:cs="Arial"/>
          <w:color w:val="000000"/>
          <w:spacing w:val="-1"/>
          <w:w w:val="117"/>
          <w:sz w:val="24"/>
          <w:szCs w:val="24"/>
        </w:rPr>
        <w:t>i</w:t>
      </w:r>
      <w:r w:rsidRPr="00712F64">
        <w:rPr>
          <w:rFonts w:ascii="Arial" w:eastAsia="Arial Narrow" w:hAnsi="Arial" w:cs="Arial"/>
          <w:color w:val="000000"/>
          <w:w w:val="117"/>
          <w:sz w:val="24"/>
          <w:szCs w:val="24"/>
        </w:rPr>
        <w:t>r</w:t>
      </w:r>
      <w:r w:rsidRPr="00712F64">
        <w:rPr>
          <w:rFonts w:ascii="Arial" w:eastAsia="Arial Narrow" w:hAnsi="Arial" w:cs="Arial"/>
          <w:color w:val="000000"/>
          <w:spacing w:val="-3"/>
          <w:w w:val="117"/>
          <w:sz w:val="24"/>
          <w:szCs w:val="24"/>
        </w:rPr>
        <w:t>k</w:t>
      </w:r>
      <w:r w:rsidRPr="00712F64">
        <w:rPr>
          <w:rFonts w:ascii="Arial" w:eastAsia="Arial Narrow" w:hAnsi="Arial" w:cs="Arial"/>
          <w:color w:val="000000"/>
          <w:spacing w:val="1"/>
          <w:w w:val="117"/>
          <w:sz w:val="24"/>
          <w:szCs w:val="24"/>
        </w:rPr>
        <w:t>a</w:t>
      </w:r>
      <w:r w:rsidRPr="00712F64">
        <w:rPr>
          <w:rFonts w:ascii="Arial" w:eastAsia="Arial Narrow" w:hAnsi="Arial" w:cs="Arial"/>
          <w:color w:val="000000"/>
          <w:w w:val="117"/>
          <w:sz w:val="24"/>
          <w:szCs w:val="24"/>
        </w:rPr>
        <w:t>n</w:t>
      </w:r>
      <w:proofErr w:type="spellEnd"/>
      <w:r w:rsidRPr="00712F64">
        <w:rPr>
          <w:rFonts w:ascii="Arial" w:eastAsia="Arial Narrow" w:hAnsi="Arial" w:cs="Arial"/>
          <w:color w:val="000000"/>
          <w:spacing w:val="3"/>
          <w:w w:val="117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color w:val="000000"/>
          <w:spacing w:val="-2"/>
          <w:w w:val="117"/>
          <w:sz w:val="24"/>
          <w:szCs w:val="24"/>
        </w:rPr>
        <w:t>d</w:t>
      </w:r>
      <w:r w:rsidRPr="00712F64">
        <w:rPr>
          <w:rFonts w:ascii="Arial" w:eastAsia="Arial Narrow" w:hAnsi="Arial" w:cs="Arial"/>
          <w:color w:val="000000"/>
          <w:spacing w:val="1"/>
          <w:w w:val="117"/>
          <w:sz w:val="24"/>
          <w:szCs w:val="24"/>
        </w:rPr>
        <w:t>o</w:t>
      </w:r>
      <w:r w:rsidRPr="00712F64">
        <w:rPr>
          <w:rFonts w:ascii="Arial" w:eastAsia="Arial Narrow" w:hAnsi="Arial" w:cs="Arial"/>
          <w:color w:val="000000"/>
          <w:spacing w:val="-3"/>
          <w:w w:val="117"/>
          <w:sz w:val="24"/>
          <w:szCs w:val="24"/>
        </w:rPr>
        <w:t>k</w:t>
      </w:r>
      <w:r w:rsidRPr="00712F64">
        <w:rPr>
          <w:rFonts w:ascii="Arial" w:eastAsia="Arial Narrow" w:hAnsi="Arial" w:cs="Arial"/>
          <w:color w:val="000000"/>
          <w:w w:val="117"/>
          <w:sz w:val="24"/>
          <w:szCs w:val="24"/>
        </w:rPr>
        <w:t>u</w:t>
      </w:r>
      <w:r w:rsidRPr="00712F64">
        <w:rPr>
          <w:rFonts w:ascii="Arial" w:eastAsia="Arial Narrow" w:hAnsi="Arial" w:cs="Arial"/>
          <w:color w:val="000000"/>
          <w:spacing w:val="-1"/>
          <w:w w:val="117"/>
          <w:sz w:val="24"/>
          <w:szCs w:val="24"/>
        </w:rPr>
        <w:t>m</w:t>
      </w:r>
      <w:r w:rsidRPr="00712F64">
        <w:rPr>
          <w:rFonts w:ascii="Arial" w:eastAsia="Arial Narrow" w:hAnsi="Arial" w:cs="Arial"/>
          <w:color w:val="000000"/>
          <w:spacing w:val="1"/>
          <w:w w:val="117"/>
          <w:sz w:val="24"/>
          <w:szCs w:val="24"/>
        </w:rPr>
        <w:t>e</w:t>
      </w:r>
      <w:r w:rsidRPr="00712F64">
        <w:rPr>
          <w:rFonts w:ascii="Arial" w:eastAsia="Arial Narrow" w:hAnsi="Arial" w:cs="Arial"/>
          <w:color w:val="000000"/>
          <w:w w:val="117"/>
          <w:sz w:val="24"/>
          <w:szCs w:val="24"/>
        </w:rPr>
        <w:t>n</w:t>
      </w:r>
      <w:proofErr w:type="spellEnd"/>
      <w:r w:rsidRPr="00712F64">
        <w:rPr>
          <w:rFonts w:ascii="Arial" w:eastAsia="Arial Narrow" w:hAnsi="Arial" w:cs="Arial"/>
          <w:color w:val="000000"/>
          <w:spacing w:val="8"/>
          <w:w w:val="117"/>
          <w:sz w:val="24"/>
          <w:szCs w:val="24"/>
        </w:rPr>
        <w:t xml:space="preserve"> </w:t>
      </w:r>
      <w:r w:rsidRPr="00712F64">
        <w:rPr>
          <w:rFonts w:ascii="Arial" w:eastAsia="Arial Narrow" w:hAnsi="Arial" w:cs="Arial"/>
          <w:color w:val="000000"/>
          <w:w w:val="117"/>
          <w:sz w:val="24"/>
          <w:szCs w:val="24"/>
        </w:rPr>
        <w:t>y</w:t>
      </w:r>
      <w:r w:rsidRPr="00712F64">
        <w:rPr>
          <w:rFonts w:ascii="Arial" w:eastAsia="Arial Narrow" w:hAnsi="Arial" w:cs="Arial"/>
          <w:color w:val="000000"/>
          <w:spacing w:val="1"/>
          <w:w w:val="117"/>
          <w:sz w:val="24"/>
          <w:szCs w:val="24"/>
        </w:rPr>
        <w:t>a</w:t>
      </w:r>
      <w:r w:rsidRPr="00712F64">
        <w:rPr>
          <w:rFonts w:ascii="Arial" w:eastAsia="Arial Narrow" w:hAnsi="Arial" w:cs="Arial"/>
          <w:color w:val="000000"/>
          <w:spacing w:val="-3"/>
          <w:w w:val="117"/>
          <w:sz w:val="24"/>
          <w:szCs w:val="24"/>
        </w:rPr>
        <w:t>n</w:t>
      </w:r>
      <w:r w:rsidRPr="00712F64">
        <w:rPr>
          <w:rFonts w:ascii="Arial" w:eastAsia="Arial Narrow" w:hAnsi="Arial" w:cs="Arial"/>
          <w:color w:val="000000"/>
          <w:w w:val="117"/>
          <w:sz w:val="24"/>
          <w:szCs w:val="24"/>
        </w:rPr>
        <w:t xml:space="preserve">g </w:t>
      </w:r>
      <w:proofErr w:type="spellStart"/>
      <w:r w:rsidRPr="00712F64">
        <w:rPr>
          <w:rFonts w:ascii="Arial" w:eastAsia="Arial Narrow" w:hAnsi="Arial" w:cs="Arial"/>
          <w:color w:val="000000"/>
          <w:w w:val="117"/>
          <w:sz w:val="24"/>
          <w:szCs w:val="24"/>
        </w:rPr>
        <w:t>d</w:t>
      </w:r>
      <w:r w:rsidRPr="00712F64">
        <w:rPr>
          <w:rFonts w:ascii="Arial" w:eastAsia="Arial Narrow" w:hAnsi="Arial" w:cs="Arial"/>
          <w:color w:val="000000"/>
          <w:spacing w:val="-1"/>
          <w:w w:val="117"/>
          <w:sz w:val="24"/>
          <w:szCs w:val="24"/>
        </w:rPr>
        <w:t>i</w:t>
      </w:r>
      <w:r w:rsidRPr="00712F64">
        <w:rPr>
          <w:rFonts w:ascii="Arial" w:eastAsia="Arial Narrow" w:hAnsi="Arial" w:cs="Arial"/>
          <w:color w:val="000000"/>
          <w:spacing w:val="-2"/>
          <w:w w:val="117"/>
          <w:sz w:val="24"/>
          <w:szCs w:val="24"/>
        </w:rPr>
        <w:t>p</w:t>
      </w:r>
      <w:r w:rsidRPr="00712F64">
        <w:rPr>
          <w:rFonts w:ascii="Arial" w:eastAsia="Arial Narrow" w:hAnsi="Arial" w:cs="Arial"/>
          <w:color w:val="000000"/>
          <w:spacing w:val="1"/>
          <w:w w:val="117"/>
          <w:sz w:val="24"/>
          <w:szCs w:val="24"/>
        </w:rPr>
        <w:t>e</w:t>
      </w:r>
      <w:r w:rsidRPr="00712F64">
        <w:rPr>
          <w:rFonts w:ascii="Arial" w:eastAsia="Arial Narrow" w:hAnsi="Arial" w:cs="Arial"/>
          <w:color w:val="000000"/>
          <w:w w:val="117"/>
          <w:sz w:val="24"/>
          <w:szCs w:val="24"/>
        </w:rPr>
        <w:t>rs</w:t>
      </w:r>
      <w:r w:rsidRPr="00712F64">
        <w:rPr>
          <w:rFonts w:ascii="Arial" w:eastAsia="Arial Narrow" w:hAnsi="Arial" w:cs="Arial"/>
          <w:color w:val="000000"/>
          <w:spacing w:val="-3"/>
          <w:w w:val="117"/>
          <w:sz w:val="24"/>
          <w:szCs w:val="24"/>
        </w:rPr>
        <w:t>y</w:t>
      </w:r>
      <w:r w:rsidRPr="00712F64">
        <w:rPr>
          <w:rFonts w:ascii="Arial" w:eastAsia="Arial Narrow" w:hAnsi="Arial" w:cs="Arial"/>
          <w:color w:val="000000"/>
          <w:spacing w:val="1"/>
          <w:w w:val="117"/>
          <w:sz w:val="24"/>
          <w:szCs w:val="24"/>
        </w:rPr>
        <w:t>a</w:t>
      </w:r>
      <w:r w:rsidRPr="00712F64">
        <w:rPr>
          <w:rFonts w:ascii="Arial" w:eastAsia="Arial Narrow" w:hAnsi="Arial" w:cs="Arial"/>
          <w:color w:val="000000"/>
          <w:w w:val="117"/>
          <w:sz w:val="24"/>
          <w:szCs w:val="24"/>
        </w:rPr>
        <w:t>r</w:t>
      </w:r>
      <w:r w:rsidRPr="00712F64">
        <w:rPr>
          <w:rFonts w:ascii="Arial" w:eastAsia="Arial Narrow" w:hAnsi="Arial" w:cs="Arial"/>
          <w:color w:val="000000"/>
          <w:spacing w:val="-1"/>
          <w:w w:val="117"/>
          <w:sz w:val="24"/>
          <w:szCs w:val="24"/>
        </w:rPr>
        <w:t>a</w:t>
      </w:r>
      <w:r w:rsidRPr="00712F64">
        <w:rPr>
          <w:rFonts w:ascii="Arial" w:eastAsia="Arial Narrow" w:hAnsi="Arial" w:cs="Arial"/>
          <w:color w:val="000000"/>
          <w:w w:val="117"/>
          <w:sz w:val="24"/>
          <w:szCs w:val="24"/>
        </w:rPr>
        <w:t>tk</w:t>
      </w:r>
      <w:r w:rsidRPr="00712F64">
        <w:rPr>
          <w:rFonts w:ascii="Arial" w:eastAsia="Arial Narrow" w:hAnsi="Arial" w:cs="Arial"/>
          <w:color w:val="000000"/>
          <w:spacing w:val="-1"/>
          <w:w w:val="117"/>
          <w:sz w:val="24"/>
          <w:szCs w:val="24"/>
        </w:rPr>
        <w:t>a</w:t>
      </w:r>
      <w:r w:rsidRPr="00712F64">
        <w:rPr>
          <w:rFonts w:ascii="Arial" w:eastAsia="Arial Narrow" w:hAnsi="Arial" w:cs="Arial"/>
          <w:color w:val="000000"/>
          <w:w w:val="117"/>
          <w:sz w:val="24"/>
          <w:szCs w:val="24"/>
        </w:rPr>
        <w:t>n</w:t>
      </w:r>
      <w:proofErr w:type="spellEnd"/>
      <w:r w:rsidRPr="00712F64">
        <w:rPr>
          <w:rFonts w:ascii="Arial" w:eastAsia="Arial Narrow" w:hAnsi="Arial" w:cs="Arial"/>
          <w:color w:val="000000"/>
          <w:spacing w:val="11"/>
          <w:w w:val="117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color w:val="000000"/>
          <w:w w:val="117"/>
          <w:sz w:val="24"/>
          <w:szCs w:val="24"/>
        </w:rPr>
        <w:t>d</w:t>
      </w:r>
      <w:r w:rsidRPr="00712F64">
        <w:rPr>
          <w:rFonts w:ascii="Arial" w:eastAsia="Arial Narrow" w:hAnsi="Arial" w:cs="Arial"/>
          <w:color w:val="000000"/>
          <w:spacing w:val="1"/>
          <w:w w:val="117"/>
          <w:sz w:val="24"/>
          <w:szCs w:val="24"/>
        </w:rPr>
        <w:t>a</w:t>
      </w:r>
      <w:r w:rsidRPr="00712F64">
        <w:rPr>
          <w:rFonts w:ascii="Arial" w:eastAsia="Arial Narrow" w:hAnsi="Arial" w:cs="Arial"/>
          <w:color w:val="000000"/>
          <w:spacing w:val="-1"/>
          <w:w w:val="117"/>
          <w:sz w:val="24"/>
          <w:szCs w:val="24"/>
        </w:rPr>
        <w:t>l</w:t>
      </w:r>
      <w:r w:rsidRPr="00712F64">
        <w:rPr>
          <w:rFonts w:ascii="Arial" w:eastAsia="Arial Narrow" w:hAnsi="Arial" w:cs="Arial"/>
          <w:color w:val="000000"/>
          <w:spacing w:val="1"/>
          <w:w w:val="117"/>
          <w:sz w:val="24"/>
          <w:szCs w:val="24"/>
        </w:rPr>
        <w:t>a</w:t>
      </w:r>
      <w:r w:rsidRPr="00712F64">
        <w:rPr>
          <w:rFonts w:ascii="Arial" w:eastAsia="Arial Narrow" w:hAnsi="Arial" w:cs="Arial"/>
          <w:color w:val="000000"/>
          <w:w w:val="117"/>
          <w:sz w:val="24"/>
          <w:szCs w:val="24"/>
        </w:rPr>
        <w:t>m</w:t>
      </w:r>
      <w:proofErr w:type="spellEnd"/>
      <w:r w:rsidRPr="00712F64">
        <w:rPr>
          <w:rFonts w:ascii="Arial" w:eastAsia="Arial Narrow" w:hAnsi="Arial" w:cs="Arial"/>
          <w:color w:val="000000"/>
          <w:spacing w:val="-2"/>
          <w:w w:val="117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color w:val="000000"/>
          <w:w w:val="117"/>
          <w:sz w:val="24"/>
          <w:szCs w:val="24"/>
        </w:rPr>
        <w:t>s</w:t>
      </w:r>
      <w:r w:rsidRPr="00712F64">
        <w:rPr>
          <w:rFonts w:ascii="Arial" w:eastAsia="Arial Narrow" w:hAnsi="Arial" w:cs="Arial"/>
          <w:color w:val="000000"/>
          <w:spacing w:val="-1"/>
          <w:w w:val="117"/>
          <w:sz w:val="24"/>
          <w:szCs w:val="24"/>
        </w:rPr>
        <w:t>u</w:t>
      </w:r>
      <w:r w:rsidRPr="00712F64">
        <w:rPr>
          <w:rFonts w:ascii="Arial" w:eastAsia="Arial Narrow" w:hAnsi="Arial" w:cs="Arial"/>
          <w:color w:val="000000"/>
          <w:spacing w:val="-2"/>
          <w:w w:val="117"/>
          <w:sz w:val="24"/>
          <w:szCs w:val="24"/>
        </w:rPr>
        <w:t>r</w:t>
      </w:r>
      <w:r w:rsidRPr="00712F64">
        <w:rPr>
          <w:rFonts w:ascii="Arial" w:eastAsia="Arial Narrow" w:hAnsi="Arial" w:cs="Arial"/>
          <w:color w:val="000000"/>
          <w:spacing w:val="1"/>
          <w:w w:val="117"/>
          <w:sz w:val="24"/>
          <w:szCs w:val="24"/>
        </w:rPr>
        <w:t>a</w:t>
      </w:r>
      <w:r w:rsidRPr="00712F64">
        <w:rPr>
          <w:rFonts w:ascii="Arial" w:eastAsia="Arial Narrow" w:hAnsi="Arial" w:cs="Arial"/>
          <w:color w:val="000000"/>
          <w:w w:val="117"/>
          <w:sz w:val="24"/>
          <w:szCs w:val="24"/>
        </w:rPr>
        <w:t>t</w:t>
      </w:r>
      <w:proofErr w:type="spellEnd"/>
      <w:r w:rsidRPr="00712F64">
        <w:rPr>
          <w:rFonts w:ascii="Arial" w:eastAsia="Arial Narrow" w:hAnsi="Arial" w:cs="Arial"/>
          <w:color w:val="000000"/>
          <w:spacing w:val="3"/>
          <w:w w:val="117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color w:val="000000"/>
          <w:w w:val="120"/>
          <w:sz w:val="24"/>
          <w:szCs w:val="24"/>
        </w:rPr>
        <w:t>t</w:t>
      </w:r>
      <w:r w:rsidRPr="00712F64">
        <w:rPr>
          <w:rFonts w:ascii="Arial" w:eastAsia="Arial Narrow" w:hAnsi="Arial" w:cs="Arial"/>
          <w:color w:val="000000"/>
          <w:spacing w:val="1"/>
          <w:w w:val="120"/>
          <w:sz w:val="24"/>
          <w:szCs w:val="24"/>
        </w:rPr>
        <w:t>e</w:t>
      </w:r>
      <w:r w:rsidRPr="00712F64">
        <w:rPr>
          <w:rFonts w:ascii="Arial" w:eastAsia="Arial Narrow" w:hAnsi="Arial" w:cs="Arial"/>
          <w:color w:val="000000"/>
          <w:w w:val="118"/>
          <w:sz w:val="24"/>
          <w:szCs w:val="24"/>
        </w:rPr>
        <w:t>r</w:t>
      </w:r>
      <w:r w:rsidRPr="00712F64">
        <w:rPr>
          <w:rFonts w:ascii="Arial" w:eastAsia="Arial Narrow" w:hAnsi="Arial" w:cs="Arial"/>
          <w:color w:val="000000"/>
          <w:spacing w:val="-3"/>
          <w:w w:val="118"/>
          <w:sz w:val="24"/>
          <w:szCs w:val="24"/>
        </w:rPr>
        <w:t>s</w:t>
      </w:r>
      <w:r w:rsidRPr="00712F64">
        <w:rPr>
          <w:rFonts w:ascii="Arial" w:eastAsia="Arial Narrow" w:hAnsi="Arial" w:cs="Arial"/>
          <w:color w:val="000000"/>
          <w:spacing w:val="1"/>
          <w:w w:val="116"/>
          <w:sz w:val="24"/>
          <w:szCs w:val="24"/>
        </w:rPr>
        <w:t>e</w:t>
      </w:r>
      <w:r w:rsidRPr="00712F64">
        <w:rPr>
          <w:rFonts w:ascii="Arial" w:eastAsia="Arial Narrow" w:hAnsi="Arial" w:cs="Arial"/>
          <w:color w:val="000000"/>
          <w:w w:val="119"/>
          <w:sz w:val="24"/>
          <w:szCs w:val="24"/>
        </w:rPr>
        <w:t>b</w:t>
      </w:r>
      <w:r w:rsidRPr="00712F64">
        <w:rPr>
          <w:rFonts w:ascii="Arial" w:eastAsia="Arial Narrow" w:hAnsi="Arial" w:cs="Arial"/>
          <w:color w:val="000000"/>
          <w:spacing w:val="-3"/>
          <w:w w:val="119"/>
          <w:sz w:val="24"/>
          <w:szCs w:val="24"/>
        </w:rPr>
        <w:t>u</w:t>
      </w:r>
      <w:r w:rsidRPr="00712F64">
        <w:rPr>
          <w:rFonts w:ascii="Arial" w:eastAsia="Arial Narrow" w:hAnsi="Arial" w:cs="Arial"/>
          <w:color w:val="000000"/>
          <w:w w:val="125"/>
          <w:sz w:val="24"/>
          <w:szCs w:val="24"/>
        </w:rPr>
        <w:t>t</w:t>
      </w:r>
      <w:proofErr w:type="spellEnd"/>
      <w:r w:rsidRPr="00712F64">
        <w:rPr>
          <w:rFonts w:ascii="Arial" w:eastAsia="Arial Narrow" w:hAnsi="Arial" w:cs="Arial"/>
          <w:color w:val="000000"/>
          <w:w w:val="125"/>
          <w:sz w:val="24"/>
          <w:szCs w:val="24"/>
        </w:rPr>
        <w:t>.</w:t>
      </w:r>
    </w:p>
    <w:p w14:paraId="6784AFA8" w14:textId="77777777" w:rsidR="0040762C" w:rsidRPr="00712F64" w:rsidRDefault="0040762C" w:rsidP="00E96A52">
      <w:pPr>
        <w:spacing w:before="7" w:line="260" w:lineRule="exact"/>
        <w:ind w:right="20"/>
        <w:jc w:val="both"/>
        <w:rPr>
          <w:rFonts w:ascii="Arial" w:hAnsi="Arial" w:cs="Arial"/>
          <w:sz w:val="24"/>
          <w:szCs w:val="24"/>
        </w:rPr>
      </w:pPr>
    </w:p>
    <w:p w14:paraId="14C68B00" w14:textId="35131371" w:rsidR="007748E0" w:rsidRPr="00576A68" w:rsidRDefault="00E96A52" w:rsidP="00E96A52">
      <w:pPr>
        <w:pStyle w:val="ListParagraph"/>
        <w:numPr>
          <w:ilvl w:val="0"/>
          <w:numId w:val="2"/>
        </w:numPr>
        <w:ind w:right="20"/>
        <w:jc w:val="both"/>
        <w:rPr>
          <w:rFonts w:ascii="Arial" w:eastAsia="Arial Narrow" w:hAnsi="Arial" w:cs="Arial"/>
          <w:w w:val="116"/>
          <w:sz w:val="24"/>
          <w:szCs w:val="24"/>
        </w:rPr>
      </w:pP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Ijin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Usaha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beserta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Nomor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Induk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Berusaha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dengan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Klasifikasi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Aktivitas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Akuntansi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Pembukuan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dan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Pemeriksa</w:t>
      </w:r>
      <w:proofErr w:type="spellEnd"/>
      <w:r w:rsidR="0058395E" w:rsidRPr="00576A68">
        <w:rPr>
          <w:rFonts w:ascii="Arial" w:eastAsia="Arial Narrow" w:hAnsi="Arial" w:cs="Arial"/>
          <w:w w:val="116"/>
          <w:sz w:val="24"/>
          <w:szCs w:val="24"/>
        </w:rPr>
        <w:t>;</w:t>
      </w:r>
    </w:p>
    <w:p w14:paraId="2423E0F1" w14:textId="23EC3171" w:rsidR="00712F64" w:rsidRPr="00576A68" w:rsidRDefault="00EE7EAD" w:rsidP="00E96A52">
      <w:pPr>
        <w:pStyle w:val="ListParagraph"/>
        <w:numPr>
          <w:ilvl w:val="0"/>
          <w:numId w:val="2"/>
        </w:numPr>
        <w:ind w:right="20"/>
        <w:jc w:val="both"/>
        <w:rPr>
          <w:rFonts w:ascii="Arial" w:eastAsia="Arial Narrow" w:hAnsi="Arial" w:cs="Arial"/>
          <w:w w:val="116"/>
          <w:sz w:val="24"/>
          <w:szCs w:val="24"/>
        </w:rPr>
      </w:pPr>
      <w:r w:rsidRPr="00576A68">
        <w:rPr>
          <w:rFonts w:ascii="Arial" w:eastAsia="Arial Narrow" w:hAnsi="Arial" w:cs="Arial"/>
          <w:w w:val="116"/>
          <w:sz w:val="24"/>
          <w:szCs w:val="24"/>
        </w:rPr>
        <w:t>S</w:t>
      </w:r>
      <w:r w:rsidR="00E96A52" w:rsidRPr="00576A68">
        <w:rPr>
          <w:rFonts w:ascii="Arial" w:eastAsia="Arial Narrow" w:hAnsi="Arial" w:cs="Arial"/>
          <w:w w:val="116"/>
          <w:sz w:val="24"/>
          <w:szCs w:val="24"/>
        </w:rPr>
        <w:t xml:space="preserve">urat </w:t>
      </w:r>
      <w:proofErr w:type="spellStart"/>
      <w:r w:rsidR="00E96A52" w:rsidRPr="00576A68">
        <w:rPr>
          <w:rFonts w:ascii="Arial" w:eastAsia="Arial Narrow" w:hAnsi="Arial" w:cs="Arial"/>
          <w:w w:val="116"/>
          <w:sz w:val="24"/>
          <w:szCs w:val="24"/>
        </w:rPr>
        <w:t>izin</w:t>
      </w:r>
      <w:proofErr w:type="spellEnd"/>
      <w:r w:rsidR="00E96A52" w:rsidRPr="00576A68">
        <w:rPr>
          <w:rFonts w:ascii="Arial" w:eastAsia="Arial Narrow" w:hAnsi="Arial" w:cs="Arial"/>
          <w:w w:val="116"/>
          <w:sz w:val="24"/>
          <w:szCs w:val="24"/>
        </w:rPr>
        <w:t xml:space="preserve"> </w:t>
      </w:r>
      <w:proofErr w:type="spellStart"/>
      <w:r w:rsidR="00E96A52" w:rsidRPr="00576A68">
        <w:rPr>
          <w:rFonts w:ascii="Arial" w:eastAsia="Arial Narrow" w:hAnsi="Arial" w:cs="Arial"/>
          <w:w w:val="116"/>
          <w:sz w:val="24"/>
          <w:szCs w:val="24"/>
        </w:rPr>
        <w:t>usaha</w:t>
      </w:r>
      <w:proofErr w:type="spellEnd"/>
      <w:r w:rsidR="00E96A52" w:rsidRPr="00576A68">
        <w:rPr>
          <w:rFonts w:ascii="Arial" w:eastAsia="Arial Narrow" w:hAnsi="Arial" w:cs="Arial"/>
          <w:w w:val="116"/>
          <w:sz w:val="24"/>
          <w:szCs w:val="24"/>
        </w:rPr>
        <w:t xml:space="preserve"> Kantor </w:t>
      </w:r>
      <w:proofErr w:type="spellStart"/>
      <w:r w:rsidR="00E96A52" w:rsidRPr="00576A68">
        <w:rPr>
          <w:rFonts w:ascii="Arial" w:eastAsia="Arial Narrow" w:hAnsi="Arial" w:cs="Arial"/>
          <w:w w:val="116"/>
          <w:sz w:val="24"/>
          <w:szCs w:val="24"/>
        </w:rPr>
        <w:t>Akuntan</w:t>
      </w:r>
      <w:proofErr w:type="spellEnd"/>
      <w:r w:rsidR="00E96A52" w:rsidRPr="00576A68">
        <w:rPr>
          <w:rFonts w:ascii="Arial" w:eastAsia="Arial Narrow" w:hAnsi="Arial" w:cs="Arial"/>
          <w:w w:val="116"/>
          <w:sz w:val="24"/>
          <w:szCs w:val="24"/>
        </w:rPr>
        <w:t xml:space="preserve"> Publik </w:t>
      </w:r>
      <w:proofErr w:type="spellStart"/>
      <w:r w:rsidR="00E96A52" w:rsidRPr="00576A68">
        <w:rPr>
          <w:rFonts w:ascii="Arial" w:eastAsia="Arial Narrow" w:hAnsi="Arial" w:cs="Arial"/>
          <w:w w:val="116"/>
          <w:sz w:val="24"/>
          <w:szCs w:val="24"/>
        </w:rPr>
        <w:t>dari</w:t>
      </w:r>
      <w:proofErr w:type="spellEnd"/>
      <w:r w:rsidR="00E96A52" w:rsidRPr="00576A68">
        <w:rPr>
          <w:rFonts w:ascii="Arial" w:eastAsia="Arial Narrow" w:hAnsi="Arial" w:cs="Arial"/>
          <w:w w:val="116"/>
          <w:sz w:val="24"/>
          <w:szCs w:val="24"/>
        </w:rPr>
        <w:t xml:space="preserve"> Kementerian </w:t>
      </w:r>
      <w:proofErr w:type="spellStart"/>
      <w:r w:rsidR="00E96A52" w:rsidRPr="00576A68">
        <w:rPr>
          <w:rFonts w:ascii="Arial" w:eastAsia="Arial Narrow" w:hAnsi="Arial" w:cs="Arial"/>
          <w:w w:val="116"/>
          <w:sz w:val="24"/>
          <w:szCs w:val="24"/>
        </w:rPr>
        <w:t>Keuangan</w:t>
      </w:r>
      <w:proofErr w:type="spellEnd"/>
      <w:r w:rsidR="00712F64" w:rsidRPr="00576A68">
        <w:rPr>
          <w:rFonts w:ascii="Arial" w:eastAsia="Arial Narrow" w:hAnsi="Arial" w:cs="Arial"/>
          <w:w w:val="116"/>
          <w:sz w:val="24"/>
          <w:szCs w:val="24"/>
        </w:rPr>
        <w:t>;</w:t>
      </w:r>
    </w:p>
    <w:p w14:paraId="01CD1420" w14:textId="3E635315" w:rsidR="00E96A52" w:rsidRPr="00576A68" w:rsidRDefault="00E96A52" w:rsidP="00E96A52">
      <w:pPr>
        <w:pStyle w:val="ListParagraph"/>
        <w:numPr>
          <w:ilvl w:val="0"/>
          <w:numId w:val="2"/>
        </w:numPr>
        <w:ind w:right="20"/>
        <w:jc w:val="both"/>
        <w:rPr>
          <w:rFonts w:ascii="Arial" w:eastAsia="Arial Narrow" w:hAnsi="Arial" w:cs="Arial"/>
          <w:w w:val="116"/>
          <w:sz w:val="24"/>
          <w:szCs w:val="24"/>
        </w:rPr>
      </w:pPr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Kantor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Akuntan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Publik yang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terdaftar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di Badan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Pemeriksa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Keuangan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ditunjukkan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dengan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surat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keterangan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terdaftar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>;</w:t>
      </w:r>
    </w:p>
    <w:p w14:paraId="292C25DD" w14:textId="06F4D194" w:rsidR="00E1695E" w:rsidRPr="00576A68" w:rsidRDefault="00E1695E" w:rsidP="00E96A52">
      <w:pPr>
        <w:pStyle w:val="ListParagraph"/>
        <w:numPr>
          <w:ilvl w:val="0"/>
          <w:numId w:val="2"/>
        </w:numPr>
        <w:ind w:right="20"/>
        <w:jc w:val="both"/>
        <w:rPr>
          <w:rFonts w:ascii="Arial" w:eastAsia="Arial Narrow" w:hAnsi="Arial" w:cs="Arial"/>
          <w:w w:val="116"/>
          <w:sz w:val="24"/>
          <w:szCs w:val="24"/>
        </w:rPr>
      </w:pP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Akta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Pendirian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Kantor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Akuntan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Publik dan/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atau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Akta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Perubahan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terakhir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(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apabila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ada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>);</w:t>
      </w:r>
    </w:p>
    <w:p w14:paraId="22C63371" w14:textId="4A9A4098" w:rsidR="00E96A52" w:rsidRPr="00576A68" w:rsidRDefault="00E96A52" w:rsidP="00E96A52">
      <w:pPr>
        <w:pStyle w:val="ListParagraph"/>
        <w:numPr>
          <w:ilvl w:val="0"/>
          <w:numId w:val="2"/>
        </w:numPr>
        <w:ind w:right="20"/>
        <w:jc w:val="both"/>
        <w:rPr>
          <w:rFonts w:ascii="Arial" w:eastAsia="Arial Narrow" w:hAnsi="Arial" w:cs="Arial"/>
          <w:w w:val="116"/>
          <w:sz w:val="24"/>
          <w:szCs w:val="24"/>
        </w:rPr>
      </w:pP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Nomor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Pokok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Wajib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 xml:space="preserve"> </w:t>
      </w:r>
      <w:proofErr w:type="spellStart"/>
      <w:r w:rsidRPr="00576A68">
        <w:rPr>
          <w:rFonts w:ascii="Arial" w:eastAsia="Arial Narrow" w:hAnsi="Arial" w:cs="Arial"/>
          <w:w w:val="116"/>
          <w:sz w:val="24"/>
          <w:szCs w:val="24"/>
        </w:rPr>
        <w:t>Pajak</w:t>
      </w:r>
      <w:proofErr w:type="spellEnd"/>
      <w:r w:rsidRPr="00576A68">
        <w:rPr>
          <w:rFonts w:ascii="Arial" w:eastAsia="Arial Narrow" w:hAnsi="Arial" w:cs="Arial"/>
          <w:w w:val="116"/>
          <w:sz w:val="24"/>
          <w:szCs w:val="24"/>
        </w:rPr>
        <w:t>;</w:t>
      </w:r>
    </w:p>
    <w:p w14:paraId="01EB729E" w14:textId="77777777" w:rsidR="0040762C" w:rsidRPr="00576A68" w:rsidRDefault="0040762C" w:rsidP="00E96A52">
      <w:pPr>
        <w:spacing w:line="280" w:lineRule="exact"/>
        <w:ind w:right="20"/>
        <w:jc w:val="both"/>
        <w:rPr>
          <w:rFonts w:ascii="Arial" w:eastAsia="Arial Narrow" w:hAnsi="Arial" w:cs="Arial"/>
          <w:w w:val="116"/>
          <w:sz w:val="24"/>
          <w:szCs w:val="24"/>
        </w:rPr>
      </w:pPr>
    </w:p>
    <w:p w14:paraId="4098B692" w14:textId="734406B4" w:rsidR="0040762C" w:rsidRPr="00712F64" w:rsidRDefault="0058395E" w:rsidP="00E96A52">
      <w:pPr>
        <w:ind w:right="20"/>
        <w:jc w:val="both"/>
        <w:rPr>
          <w:rFonts w:ascii="Arial" w:eastAsia="Arial Narrow" w:hAnsi="Arial" w:cs="Arial"/>
          <w:sz w:val="24"/>
          <w:szCs w:val="24"/>
        </w:rPr>
      </w:pPr>
      <w:r w:rsidRPr="00712F64">
        <w:rPr>
          <w:rFonts w:ascii="Arial" w:eastAsia="Arial Narrow" w:hAnsi="Arial" w:cs="Arial"/>
          <w:spacing w:val="-1"/>
          <w:w w:val="116"/>
          <w:sz w:val="24"/>
          <w:szCs w:val="24"/>
        </w:rPr>
        <w:t>Al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mat</w:t>
      </w:r>
      <w:r w:rsidRPr="00712F64">
        <w:rPr>
          <w:rFonts w:ascii="Arial" w:eastAsia="Arial Narrow" w:hAnsi="Arial" w:cs="Arial"/>
          <w:spacing w:val="7"/>
          <w:w w:val="116"/>
          <w:sz w:val="24"/>
          <w:szCs w:val="24"/>
        </w:rPr>
        <w:t xml:space="preserve"> 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e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mail</w:t>
      </w:r>
      <w:r w:rsidRPr="00712F64">
        <w:rPr>
          <w:rFonts w:ascii="Arial" w:eastAsia="Arial Narrow" w:hAnsi="Arial" w:cs="Arial"/>
          <w:spacing w:val="-4"/>
          <w:w w:val="116"/>
          <w:sz w:val="24"/>
          <w:szCs w:val="24"/>
        </w:rPr>
        <w:t xml:space="preserve"> </w:t>
      </w:r>
      <w:r w:rsidRPr="00712F64">
        <w:rPr>
          <w:rFonts w:ascii="Arial" w:eastAsia="Arial Narrow" w:hAnsi="Arial" w:cs="Arial"/>
          <w:spacing w:val="-3"/>
          <w:w w:val="116"/>
          <w:sz w:val="24"/>
          <w:szCs w:val="24"/>
        </w:rPr>
        <w:t>y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ng</w:t>
      </w:r>
      <w:r w:rsidRPr="00712F64">
        <w:rPr>
          <w:rFonts w:ascii="Arial" w:eastAsia="Arial Narrow" w:hAnsi="Arial" w:cs="Arial"/>
          <w:spacing w:val="2"/>
          <w:w w:val="116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kan</w:t>
      </w:r>
      <w:proofErr w:type="spellEnd"/>
      <w:r w:rsidRPr="00712F64">
        <w:rPr>
          <w:rFonts w:ascii="Arial" w:eastAsia="Arial Narrow" w:hAnsi="Arial" w:cs="Arial"/>
          <w:spacing w:val="3"/>
          <w:w w:val="116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spacing w:val="-2"/>
          <w:w w:val="116"/>
          <w:sz w:val="24"/>
          <w:szCs w:val="24"/>
        </w:rPr>
        <w:t>d</w:t>
      </w:r>
      <w:r w:rsidRPr="00712F64">
        <w:rPr>
          <w:rFonts w:ascii="Arial" w:eastAsia="Arial Narrow" w:hAnsi="Arial" w:cs="Arial"/>
          <w:spacing w:val="-1"/>
          <w:w w:val="116"/>
          <w:sz w:val="24"/>
          <w:szCs w:val="24"/>
        </w:rPr>
        <w:t>i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d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af</w:t>
      </w:r>
      <w:r w:rsidRPr="00712F64">
        <w:rPr>
          <w:rFonts w:ascii="Arial" w:eastAsia="Arial Narrow" w:hAnsi="Arial" w:cs="Arial"/>
          <w:spacing w:val="-2"/>
          <w:w w:val="116"/>
          <w:sz w:val="24"/>
          <w:szCs w:val="24"/>
        </w:rPr>
        <w:t>t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r</w:t>
      </w:r>
      <w:r w:rsidRPr="00712F64">
        <w:rPr>
          <w:rFonts w:ascii="Arial" w:eastAsia="Arial Narrow" w:hAnsi="Arial" w:cs="Arial"/>
          <w:spacing w:val="-3"/>
          <w:w w:val="116"/>
          <w:sz w:val="24"/>
          <w:szCs w:val="24"/>
        </w:rPr>
        <w:t>k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n</w:t>
      </w:r>
      <w:proofErr w:type="spellEnd"/>
      <w:r w:rsidRPr="00712F64">
        <w:rPr>
          <w:rFonts w:ascii="Arial" w:eastAsia="Arial Narrow" w:hAnsi="Arial" w:cs="Arial"/>
          <w:spacing w:val="19"/>
          <w:w w:val="116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w w:val="116"/>
          <w:sz w:val="24"/>
          <w:szCs w:val="24"/>
        </w:rPr>
        <w:t>u</w:t>
      </w:r>
      <w:r w:rsidRPr="00712F64">
        <w:rPr>
          <w:rFonts w:ascii="Arial" w:eastAsia="Arial Narrow" w:hAnsi="Arial" w:cs="Arial"/>
          <w:spacing w:val="-1"/>
          <w:w w:val="116"/>
          <w:sz w:val="24"/>
          <w:szCs w:val="24"/>
        </w:rPr>
        <w:t>n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tuk</w:t>
      </w:r>
      <w:proofErr w:type="spellEnd"/>
      <w:r w:rsidRPr="00712F64">
        <w:rPr>
          <w:rFonts w:ascii="Arial" w:eastAsia="Arial Narrow" w:hAnsi="Arial" w:cs="Arial"/>
          <w:spacing w:val="12"/>
          <w:w w:val="116"/>
          <w:sz w:val="24"/>
          <w:szCs w:val="24"/>
        </w:rPr>
        <w:t xml:space="preserve"> 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p</w:t>
      </w:r>
      <w:r w:rsidRPr="00712F64">
        <w:rPr>
          <w:rFonts w:ascii="Arial" w:eastAsia="Arial Narrow" w:hAnsi="Arial" w:cs="Arial"/>
          <w:spacing w:val="-2"/>
          <w:w w:val="116"/>
          <w:sz w:val="24"/>
          <w:szCs w:val="24"/>
        </w:rPr>
        <w:t>r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o</w:t>
      </w:r>
      <w:r w:rsidRPr="00712F64">
        <w:rPr>
          <w:rFonts w:ascii="Arial" w:eastAsia="Arial Narrow" w:hAnsi="Arial" w:cs="Arial"/>
          <w:spacing w:val="-3"/>
          <w:w w:val="116"/>
          <w:sz w:val="24"/>
          <w:szCs w:val="24"/>
        </w:rPr>
        <w:t>s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e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s</w:t>
      </w:r>
      <w:r w:rsidRPr="00712F64">
        <w:rPr>
          <w:rFonts w:ascii="Arial" w:eastAsia="Arial Narrow" w:hAnsi="Arial" w:cs="Arial"/>
          <w:spacing w:val="8"/>
          <w:w w:val="116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spacing w:val="-3"/>
          <w:w w:val="116"/>
          <w:sz w:val="24"/>
          <w:szCs w:val="24"/>
        </w:rPr>
        <w:t>p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e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n</w:t>
      </w:r>
      <w:r w:rsidRPr="00712F64">
        <w:rPr>
          <w:rFonts w:ascii="Arial" w:eastAsia="Arial Narrow" w:hAnsi="Arial" w:cs="Arial"/>
          <w:spacing w:val="-2"/>
          <w:w w:val="116"/>
          <w:sz w:val="24"/>
          <w:szCs w:val="24"/>
        </w:rPr>
        <w:t>g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a</w:t>
      </w:r>
      <w:r w:rsidRPr="00712F64">
        <w:rPr>
          <w:rFonts w:ascii="Arial" w:eastAsia="Arial Narrow" w:hAnsi="Arial" w:cs="Arial"/>
          <w:spacing w:val="-2"/>
          <w:w w:val="116"/>
          <w:sz w:val="24"/>
          <w:szCs w:val="24"/>
        </w:rPr>
        <w:t>d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aa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n</w:t>
      </w:r>
      <w:proofErr w:type="spellEnd"/>
      <w:r w:rsidRPr="00712F64">
        <w:rPr>
          <w:rFonts w:ascii="Arial" w:eastAsia="Arial Narrow" w:hAnsi="Arial" w:cs="Arial"/>
          <w:spacing w:val="16"/>
          <w:w w:val="116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spacing w:val="-1"/>
          <w:sz w:val="24"/>
          <w:szCs w:val="24"/>
        </w:rPr>
        <w:t>i</w:t>
      </w:r>
      <w:r w:rsidRPr="00712F64">
        <w:rPr>
          <w:rFonts w:ascii="Arial" w:eastAsia="Arial Narrow" w:hAnsi="Arial" w:cs="Arial"/>
          <w:sz w:val="24"/>
          <w:szCs w:val="24"/>
        </w:rPr>
        <w:t>ni</w:t>
      </w:r>
      <w:proofErr w:type="spellEnd"/>
      <w:r w:rsidRPr="00712F64">
        <w:rPr>
          <w:rFonts w:ascii="Arial" w:eastAsia="Arial Narrow" w:hAnsi="Arial" w:cs="Arial"/>
          <w:spacing w:val="31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spacing w:val="-2"/>
          <w:w w:val="116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8"/>
          <w:sz w:val="24"/>
          <w:szCs w:val="24"/>
        </w:rPr>
        <w:t>d</w:t>
      </w:r>
      <w:r w:rsidRPr="00712F64">
        <w:rPr>
          <w:rFonts w:ascii="Arial" w:eastAsia="Arial Narrow" w:hAnsi="Arial" w:cs="Arial"/>
          <w:spacing w:val="1"/>
          <w:w w:val="118"/>
          <w:sz w:val="24"/>
          <w:szCs w:val="24"/>
        </w:rPr>
        <w:t>a</w:t>
      </w:r>
      <w:r w:rsidRPr="00712F64">
        <w:rPr>
          <w:rFonts w:ascii="Arial" w:eastAsia="Arial Narrow" w:hAnsi="Arial" w:cs="Arial"/>
          <w:spacing w:val="-3"/>
          <w:w w:val="109"/>
          <w:sz w:val="24"/>
          <w:szCs w:val="24"/>
        </w:rPr>
        <w:t>l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h</w:t>
      </w:r>
      <w:proofErr w:type="spellEnd"/>
      <w:r w:rsidR="00333288" w:rsidRPr="00712F64">
        <w:rPr>
          <w:rFonts w:ascii="Arial" w:eastAsia="Arial Narrow" w:hAnsi="Arial" w:cs="Arial"/>
          <w:w w:val="117"/>
          <w:sz w:val="24"/>
          <w:szCs w:val="24"/>
        </w:rPr>
        <w:t>:</w:t>
      </w:r>
    </w:p>
    <w:p w14:paraId="5CDF0F02" w14:textId="7C75766F" w:rsidR="0040762C" w:rsidRPr="00712F64" w:rsidRDefault="00333288" w:rsidP="00E96A52">
      <w:pPr>
        <w:spacing w:before="14" w:line="240" w:lineRule="exact"/>
        <w:ind w:right="20"/>
        <w:jc w:val="both"/>
        <w:rPr>
          <w:rFonts w:ascii="Arial" w:eastAsia="Arial Narrow" w:hAnsi="Arial" w:cs="Arial"/>
          <w:color w:val="000000" w:themeColor="text1"/>
          <w:sz w:val="24"/>
          <w:szCs w:val="24"/>
          <w:u w:val="single"/>
        </w:rPr>
      </w:pPr>
      <w:r w:rsidRPr="00712F64">
        <w:rPr>
          <w:rFonts w:ascii="Arial" w:eastAsia="Arial Narrow" w:hAnsi="Arial" w:cs="Arial"/>
          <w:i/>
          <w:color w:val="000000" w:themeColor="text1"/>
          <w:spacing w:val="1"/>
          <w:w w:val="117"/>
          <w:position w:val="-1"/>
          <w:sz w:val="24"/>
          <w:szCs w:val="24"/>
          <w:highlight w:val="yellow"/>
          <w:u w:val="single"/>
        </w:rPr>
        <w:t>(</w:t>
      </w:r>
      <w:proofErr w:type="spellStart"/>
      <w:r w:rsidRPr="00712F64">
        <w:rPr>
          <w:rFonts w:ascii="Arial" w:eastAsia="Arial Narrow" w:hAnsi="Arial" w:cs="Arial"/>
          <w:i/>
          <w:color w:val="000000" w:themeColor="text1"/>
          <w:spacing w:val="1"/>
          <w:w w:val="117"/>
          <w:position w:val="-1"/>
          <w:sz w:val="24"/>
          <w:szCs w:val="24"/>
          <w:highlight w:val="yellow"/>
          <w:u w:val="single"/>
        </w:rPr>
        <w:t>Diisi</w:t>
      </w:r>
      <w:proofErr w:type="spellEnd"/>
      <w:r w:rsidRPr="00712F64">
        <w:rPr>
          <w:rFonts w:ascii="Arial" w:eastAsia="Arial Narrow" w:hAnsi="Arial" w:cs="Arial"/>
          <w:i/>
          <w:color w:val="000000" w:themeColor="text1"/>
          <w:spacing w:val="1"/>
          <w:w w:val="117"/>
          <w:position w:val="-1"/>
          <w:sz w:val="24"/>
          <w:szCs w:val="24"/>
          <w:highlight w:val="yellow"/>
          <w:u w:val="single"/>
        </w:rPr>
        <w:t xml:space="preserve"> email </w:t>
      </w:r>
      <w:proofErr w:type="spellStart"/>
      <w:r w:rsidRPr="00712F64">
        <w:rPr>
          <w:rFonts w:ascii="Arial" w:eastAsia="Arial Narrow" w:hAnsi="Arial" w:cs="Arial"/>
          <w:i/>
          <w:color w:val="000000" w:themeColor="text1"/>
          <w:spacing w:val="1"/>
          <w:w w:val="117"/>
          <w:position w:val="-1"/>
          <w:sz w:val="24"/>
          <w:szCs w:val="24"/>
          <w:highlight w:val="yellow"/>
          <w:u w:val="single"/>
        </w:rPr>
        <w:t>resmi</w:t>
      </w:r>
      <w:proofErr w:type="spellEnd"/>
      <w:r w:rsidRPr="00712F64">
        <w:rPr>
          <w:rFonts w:ascii="Arial" w:eastAsia="Arial Narrow" w:hAnsi="Arial" w:cs="Arial"/>
          <w:i/>
          <w:color w:val="000000" w:themeColor="text1"/>
          <w:spacing w:val="1"/>
          <w:w w:val="117"/>
          <w:position w:val="-1"/>
          <w:sz w:val="24"/>
          <w:szCs w:val="24"/>
          <w:highlight w:val="yellow"/>
          <w:u w:val="single"/>
        </w:rPr>
        <w:t>/</w:t>
      </w:r>
      <w:proofErr w:type="spellStart"/>
      <w:r w:rsidRPr="00712F64">
        <w:rPr>
          <w:rFonts w:ascii="Arial" w:eastAsia="Arial Narrow" w:hAnsi="Arial" w:cs="Arial"/>
          <w:i/>
          <w:color w:val="000000" w:themeColor="text1"/>
          <w:spacing w:val="1"/>
          <w:w w:val="117"/>
          <w:position w:val="-1"/>
          <w:sz w:val="24"/>
          <w:szCs w:val="24"/>
          <w:highlight w:val="yellow"/>
          <w:u w:val="single"/>
        </w:rPr>
        <w:t>bisnis</w:t>
      </w:r>
      <w:proofErr w:type="spellEnd"/>
      <w:r w:rsidRPr="00712F64">
        <w:rPr>
          <w:rFonts w:ascii="Arial" w:eastAsia="Arial Narrow" w:hAnsi="Arial" w:cs="Arial"/>
          <w:i/>
          <w:color w:val="000000" w:themeColor="text1"/>
          <w:spacing w:val="1"/>
          <w:w w:val="117"/>
          <w:position w:val="-1"/>
          <w:sz w:val="24"/>
          <w:szCs w:val="24"/>
          <w:highlight w:val="yellow"/>
          <w:u w:val="single"/>
        </w:rPr>
        <w:t xml:space="preserve"> </w:t>
      </w:r>
      <w:proofErr w:type="spellStart"/>
      <w:r w:rsidRPr="00712F64">
        <w:rPr>
          <w:rFonts w:ascii="Arial" w:eastAsia="Arial Narrow" w:hAnsi="Arial" w:cs="Arial"/>
          <w:i/>
          <w:color w:val="000000" w:themeColor="text1"/>
          <w:spacing w:val="1"/>
          <w:w w:val="117"/>
          <w:position w:val="-1"/>
          <w:sz w:val="24"/>
          <w:szCs w:val="24"/>
          <w:highlight w:val="yellow"/>
          <w:u w:val="single"/>
        </w:rPr>
        <w:t>perusahaan</w:t>
      </w:r>
      <w:proofErr w:type="spellEnd"/>
      <w:r w:rsidRPr="00712F64">
        <w:rPr>
          <w:rFonts w:ascii="Arial" w:eastAsia="Arial Narrow" w:hAnsi="Arial" w:cs="Arial"/>
          <w:i/>
          <w:color w:val="000000" w:themeColor="text1"/>
          <w:spacing w:val="1"/>
          <w:w w:val="117"/>
          <w:position w:val="-1"/>
          <w:sz w:val="24"/>
          <w:szCs w:val="24"/>
          <w:highlight w:val="yellow"/>
          <w:u w:val="single"/>
        </w:rPr>
        <w:t>)</w:t>
      </w:r>
    </w:p>
    <w:p w14:paraId="590F720F" w14:textId="3F6B1B35" w:rsidR="00CF185C" w:rsidRPr="00712F64" w:rsidRDefault="0058395E" w:rsidP="00E96A52">
      <w:pPr>
        <w:spacing w:before="33" w:line="506" w:lineRule="auto"/>
        <w:ind w:right="20"/>
        <w:jc w:val="both"/>
        <w:rPr>
          <w:rFonts w:ascii="Arial" w:eastAsia="Arial Narrow" w:hAnsi="Arial" w:cs="Arial"/>
          <w:w w:val="117"/>
          <w:sz w:val="24"/>
          <w:szCs w:val="24"/>
        </w:rPr>
      </w:pPr>
      <w:proofErr w:type="spellStart"/>
      <w:r w:rsidRPr="00712F64">
        <w:rPr>
          <w:rFonts w:ascii="Arial" w:eastAsia="Arial Narrow" w:hAnsi="Arial" w:cs="Arial"/>
          <w:spacing w:val="-1"/>
          <w:w w:val="116"/>
          <w:sz w:val="24"/>
          <w:szCs w:val="24"/>
        </w:rPr>
        <w:t>D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e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m</w:t>
      </w:r>
      <w:r w:rsidRPr="00712F64">
        <w:rPr>
          <w:rFonts w:ascii="Arial" w:eastAsia="Arial Narrow" w:hAnsi="Arial" w:cs="Arial"/>
          <w:spacing w:val="-1"/>
          <w:w w:val="116"/>
          <w:sz w:val="24"/>
          <w:szCs w:val="24"/>
        </w:rPr>
        <w:t>i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k</w:t>
      </w:r>
      <w:r w:rsidRPr="00712F64">
        <w:rPr>
          <w:rFonts w:ascii="Arial" w:eastAsia="Arial Narrow" w:hAnsi="Arial" w:cs="Arial"/>
          <w:spacing w:val="-1"/>
          <w:w w:val="116"/>
          <w:sz w:val="24"/>
          <w:szCs w:val="24"/>
        </w:rPr>
        <w:t>i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n</w:t>
      </w:r>
      <w:proofErr w:type="spellEnd"/>
      <w:r w:rsidRPr="00712F64">
        <w:rPr>
          <w:rFonts w:ascii="Arial" w:eastAsia="Arial Narrow" w:hAnsi="Arial" w:cs="Arial"/>
          <w:spacing w:val="3"/>
          <w:w w:val="116"/>
          <w:sz w:val="24"/>
          <w:szCs w:val="24"/>
        </w:rPr>
        <w:t xml:space="preserve"> 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S</w:t>
      </w:r>
      <w:r w:rsidRPr="00712F64">
        <w:rPr>
          <w:rFonts w:ascii="Arial" w:eastAsia="Arial Narrow" w:hAnsi="Arial" w:cs="Arial"/>
          <w:spacing w:val="-1"/>
          <w:w w:val="116"/>
          <w:sz w:val="24"/>
          <w:szCs w:val="24"/>
        </w:rPr>
        <w:t>u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r</w:t>
      </w:r>
      <w:r w:rsidRPr="00712F64">
        <w:rPr>
          <w:rFonts w:ascii="Arial" w:eastAsia="Arial Narrow" w:hAnsi="Arial" w:cs="Arial"/>
          <w:spacing w:val="-1"/>
          <w:w w:val="116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6"/>
          <w:sz w:val="24"/>
          <w:szCs w:val="24"/>
        </w:rPr>
        <w:t>t</w:t>
      </w:r>
      <w:r w:rsidRPr="00712F64">
        <w:rPr>
          <w:rFonts w:ascii="Arial" w:eastAsia="Arial Narrow" w:hAnsi="Arial" w:cs="Arial"/>
          <w:spacing w:val="8"/>
          <w:w w:val="116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spacing w:val="-1"/>
          <w:sz w:val="24"/>
          <w:szCs w:val="24"/>
        </w:rPr>
        <w:t>i</w:t>
      </w:r>
      <w:r w:rsidRPr="00712F64">
        <w:rPr>
          <w:rFonts w:ascii="Arial" w:eastAsia="Arial Narrow" w:hAnsi="Arial" w:cs="Arial"/>
          <w:sz w:val="24"/>
          <w:szCs w:val="24"/>
        </w:rPr>
        <w:t>ni</w:t>
      </w:r>
      <w:proofErr w:type="spellEnd"/>
      <w:r w:rsidRPr="00712F64">
        <w:rPr>
          <w:rFonts w:ascii="Arial" w:eastAsia="Arial Narrow" w:hAnsi="Arial" w:cs="Arial"/>
          <w:spacing w:val="31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w w:val="117"/>
          <w:sz w:val="24"/>
          <w:szCs w:val="24"/>
        </w:rPr>
        <w:t>d</w:t>
      </w:r>
      <w:r w:rsidRPr="00712F64">
        <w:rPr>
          <w:rFonts w:ascii="Arial" w:eastAsia="Arial Narrow" w:hAnsi="Arial" w:cs="Arial"/>
          <w:spacing w:val="-1"/>
          <w:w w:val="117"/>
          <w:sz w:val="24"/>
          <w:szCs w:val="24"/>
        </w:rPr>
        <w:t>i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sam</w:t>
      </w:r>
      <w:r w:rsidRPr="00712F64">
        <w:rPr>
          <w:rFonts w:ascii="Arial" w:eastAsia="Arial Narrow" w:hAnsi="Arial" w:cs="Arial"/>
          <w:spacing w:val="-3"/>
          <w:w w:val="117"/>
          <w:sz w:val="24"/>
          <w:szCs w:val="24"/>
        </w:rPr>
        <w:t>p</w:t>
      </w:r>
      <w:r w:rsidRPr="00712F64">
        <w:rPr>
          <w:rFonts w:ascii="Arial" w:eastAsia="Arial Narrow" w:hAnsi="Arial" w:cs="Arial"/>
          <w:spacing w:val="1"/>
          <w:w w:val="117"/>
          <w:sz w:val="24"/>
          <w:szCs w:val="24"/>
        </w:rPr>
        <w:t>a</w:t>
      </w:r>
      <w:r w:rsidRPr="00712F64">
        <w:rPr>
          <w:rFonts w:ascii="Arial" w:eastAsia="Arial Narrow" w:hAnsi="Arial" w:cs="Arial"/>
          <w:spacing w:val="-1"/>
          <w:w w:val="117"/>
          <w:sz w:val="24"/>
          <w:szCs w:val="24"/>
        </w:rPr>
        <w:t>i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kan</w:t>
      </w:r>
      <w:proofErr w:type="spellEnd"/>
      <w:r w:rsidRPr="00712F64">
        <w:rPr>
          <w:rFonts w:ascii="Arial" w:eastAsia="Arial Narrow" w:hAnsi="Arial" w:cs="Arial"/>
          <w:w w:val="117"/>
          <w:sz w:val="24"/>
          <w:szCs w:val="24"/>
        </w:rPr>
        <w:t xml:space="preserve">, </w:t>
      </w:r>
      <w:proofErr w:type="spellStart"/>
      <w:r w:rsidRPr="00712F64">
        <w:rPr>
          <w:rFonts w:ascii="Arial" w:eastAsia="Arial Narrow" w:hAnsi="Arial" w:cs="Arial"/>
          <w:spacing w:val="1"/>
          <w:w w:val="117"/>
          <w:sz w:val="24"/>
          <w:szCs w:val="24"/>
        </w:rPr>
        <w:t>a</w:t>
      </w:r>
      <w:r w:rsidRPr="00712F64">
        <w:rPr>
          <w:rFonts w:ascii="Arial" w:eastAsia="Arial Narrow" w:hAnsi="Arial" w:cs="Arial"/>
          <w:spacing w:val="-2"/>
          <w:w w:val="117"/>
          <w:sz w:val="24"/>
          <w:szCs w:val="24"/>
        </w:rPr>
        <w:t>t</w:t>
      </w:r>
      <w:r w:rsidRPr="00712F64">
        <w:rPr>
          <w:rFonts w:ascii="Arial" w:eastAsia="Arial Narrow" w:hAnsi="Arial" w:cs="Arial"/>
          <w:spacing w:val="1"/>
          <w:w w:val="117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s</w:t>
      </w:r>
      <w:proofErr w:type="spellEnd"/>
      <w:r w:rsidRPr="00712F64">
        <w:rPr>
          <w:rFonts w:ascii="Arial" w:eastAsia="Arial Narrow" w:hAnsi="Arial" w:cs="Arial"/>
          <w:w w:val="117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spacing w:val="-1"/>
          <w:w w:val="117"/>
          <w:sz w:val="24"/>
          <w:szCs w:val="24"/>
        </w:rPr>
        <w:t>ke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r</w:t>
      </w:r>
      <w:r w:rsidRPr="00712F64">
        <w:rPr>
          <w:rFonts w:ascii="Arial" w:eastAsia="Arial Narrow" w:hAnsi="Arial" w:cs="Arial"/>
          <w:spacing w:val="-1"/>
          <w:w w:val="117"/>
          <w:sz w:val="24"/>
          <w:szCs w:val="24"/>
        </w:rPr>
        <w:t>j</w:t>
      </w:r>
      <w:r w:rsidRPr="00712F64">
        <w:rPr>
          <w:rFonts w:ascii="Arial" w:eastAsia="Arial Narrow" w:hAnsi="Arial" w:cs="Arial"/>
          <w:spacing w:val="1"/>
          <w:w w:val="117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sa</w:t>
      </w:r>
      <w:r w:rsidRPr="00712F64">
        <w:rPr>
          <w:rFonts w:ascii="Arial" w:eastAsia="Arial Narrow" w:hAnsi="Arial" w:cs="Arial"/>
          <w:spacing w:val="-3"/>
          <w:w w:val="117"/>
          <w:sz w:val="24"/>
          <w:szCs w:val="24"/>
        </w:rPr>
        <w:t>m</w:t>
      </w:r>
      <w:r w:rsidRPr="00712F64">
        <w:rPr>
          <w:rFonts w:ascii="Arial" w:eastAsia="Arial Narrow" w:hAnsi="Arial" w:cs="Arial"/>
          <w:spacing w:val="2"/>
          <w:w w:val="117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n</w:t>
      </w:r>
      <w:r w:rsidRPr="00712F64">
        <w:rPr>
          <w:rFonts w:ascii="Arial" w:eastAsia="Arial Narrow" w:hAnsi="Arial" w:cs="Arial"/>
          <w:spacing w:val="-3"/>
          <w:w w:val="117"/>
          <w:sz w:val="24"/>
          <w:szCs w:val="24"/>
        </w:rPr>
        <w:t>y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a</w:t>
      </w:r>
      <w:proofErr w:type="spellEnd"/>
      <w:r w:rsidRPr="00712F64">
        <w:rPr>
          <w:rFonts w:ascii="Arial" w:eastAsia="Arial Narrow" w:hAnsi="Arial" w:cs="Arial"/>
          <w:spacing w:val="-5"/>
          <w:w w:val="117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w w:val="117"/>
          <w:sz w:val="24"/>
          <w:szCs w:val="24"/>
        </w:rPr>
        <w:t>di</w:t>
      </w:r>
      <w:r w:rsidRPr="00712F64">
        <w:rPr>
          <w:rFonts w:ascii="Arial" w:eastAsia="Arial Narrow" w:hAnsi="Arial" w:cs="Arial"/>
          <w:spacing w:val="-1"/>
          <w:w w:val="117"/>
          <w:sz w:val="24"/>
          <w:szCs w:val="24"/>
        </w:rPr>
        <w:t>u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c</w:t>
      </w:r>
      <w:r w:rsidRPr="00712F64">
        <w:rPr>
          <w:rFonts w:ascii="Arial" w:eastAsia="Arial Narrow" w:hAnsi="Arial" w:cs="Arial"/>
          <w:spacing w:val="1"/>
          <w:w w:val="117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p</w:t>
      </w:r>
      <w:r w:rsidRPr="00712F64">
        <w:rPr>
          <w:rFonts w:ascii="Arial" w:eastAsia="Arial Narrow" w:hAnsi="Arial" w:cs="Arial"/>
          <w:spacing w:val="-2"/>
          <w:w w:val="117"/>
          <w:sz w:val="24"/>
          <w:szCs w:val="24"/>
        </w:rPr>
        <w:t>k</w:t>
      </w:r>
      <w:r w:rsidRPr="00712F64">
        <w:rPr>
          <w:rFonts w:ascii="Arial" w:eastAsia="Arial Narrow" w:hAnsi="Arial" w:cs="Arial"/>
          <w:spacing w:val="1"/>
          <w:w w:val="117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n</w:t>
      </w:r>
      <w:proofErr w:type="spellEnd"/>
      <w:r w:rsidRPr="00712F64">
        <w:rPr>
          <w:rFonts w:ascii="Arial" w:eastAsia="Arial Narrow" w:hAnsi="Arial" w:cs="Arial"/>
          <w:spacing w:val="13"/>
          <w:w w:val="117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spacing w:val="-2"/>
          <w:w w:val="117"/>
          <w:sz w:val="24"/>
          <w:szCs w:val="24"/>
        </w:rPr>
        <w:t>t</w:t>
      </w:r>
      <w:r w:rsidRPr="00712F64">
        <w:rPr>
          <w:rFonts w:ascii="Arial" w:eastAsia="Arial Narrow" w:hAnsi="Arial" w:cs="Arial"/>
          <w:spacing w:val="1"/>
          <w:w w:val="117"/>
          <w:sz w:val="24"/>
          <w:szCs w:val="24"/>
        </w:rPr>
        <w:t>e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ri</w:t>
      </w:r>
      <w:r w:rsidRPr="00712F64">
        <w:rPr>
          <w:rFonts w:ascii="Arial" w:eastAsia="Arial Narrow" w:hAnsi="Arial" w:cs="Arial"/>
          <w:spacing w:val="-1"/>
          <w:w w:val="117"/>
          <w:sz w:val="24"/>
          <w:szCs w:val="24"/>
        </w:rPr>
        <w:t>m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a</w:t>
      </w:r>
      <w:proofErr w:type="spellEnd"/>
      <w:r w:rsidRPr="00712F64">
        <w:rPr>
          <w:rFonts w:ascii="Arial" w:eastAsia="Arial Narrow" w:hAnsi="Arial" w:cs="Arial"/>
          <w:spacing w:val="7"/>
          <w:w w:val="117"/>
          <w:sz w:val="24"/>
          <w:szCs w:val="24"/>
        </w:rPr>
        <w:t xml:space="preserve"> </w:t>
      </w:r>
      <w:proofErr w:type="spellStart"/>
      <w:r w:rsidRPr="00712F64">
        <w:rPr>
          <w:rFonts w:ascii="Arial" w:eastAsia="Arial Narrow" w:hAnsi="Arial" w:cs="Arial"/>
          <w:spacing w:val="-3"/>
          <w:w w:val="117"/>
          <w:sz w:val="24"/>
          <w:szCs w:val="24"/>
        </w:rPr>
        <w:t>k</w:t>
      </w:r>
      <w:r w:rsidRPr="00712F64">
        <w:rPr>
          <w:rFonts w:ascii="Arial" w:eastAsia="Arial Narrow" w:hAnsi="Arial" w:cs="Arial"/>
          <w:spacing w:val="1"/>
          <w:w w:val="117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s</w:t>
      </w:r>
      <w:r w:rsidRPr="00712F64">
        <w:rPr>
          <w:rFonts w:ascii="Arial" w:eastAsia="Arial Narrow" w:hAnsi="Arial" w:cs="Arial"/>
          <w:spacing w:val="-1"/>
          <w:w w:val="117"/>
          <w:sz w:val="24"/>
          <w:szCs w:val="24"/>
        </w:rPr>
        <w:t>i</w:t>
      </w:r>
      <w:r w:rsidRPr="00712F64">
        <w:rPr>
          <w:rFonts w:ascii="Arial" w:eastAsia="Arial Narrow" w:hAnsi="Arial" w:cs="Arial"/>
          <w:w w:val="117"/>
          <w:sz w:val="24"/>
          <w:szCs w:val="24"/>
        </w:rPr>
        <w:t>h</w:t>
      </w:r>
      <w:proofErr w:type="spellEnd"/>
      <w:r w:rsidRPr="00712F64">
        <w:rPr>
          <w:rFonts w:ascii="Arial" w:eastAsia="Arial Narrow" w:hAnsi="Arial" w:cs="Arial"/>
          <w:w w:val="117"/>
          <w:sz w:val="24"/>
          <w:szCs w:val="24"/>
        </w:rPr>
        <w:t>.</w:t>
      </w:r>
    </w:p>
    <w:p w14:paraId="744FA0FB" w14:textId="6F5FC791" w:rsidR="0040762C" w:rsidRPr="00712F64" w:rsidRDefault="0058395E" w:rsidP="00E96A52">
      <w:pPr>
        <w:spacing w:before="33" w:line="506" w:lineRule="auto"/>
        <w:ind w:right="20"/>
        <w:jc w:val="both"/>
        <w:rPr>
          <w:rFonts w:ascii="Arial" w:eastAsia="Arial Narrow" w:hAnsi="Arial" w:cs="Arial"/>
          <w:sz w:val="24"/>
          <w:szCs w:val="24"/>
        </w:rPr>
      </w:pPr>
      <w:r w:rsidRPr="00712F64">
        <w:rPr>
          <w:rFonts w:ascii="Arial" w:eastAsia="Arial Narrow" w:hAnsi="Arial" w:cs="Arial"/>
          <w:w w:val="118"/>
          <w:sz w:val="24"/>
          <w:szCs w:val="24"/>
        </w:rPr>
        <w:t>J</w:t>
      </w:r>
      <w:r w:rsidRPr="00712F64">
        <w:rPr>
          <w:rFonts w:ascii="Arial" w:eastAsia="Arial Narrow" w:hAnsi="Arial" w:cs="Arial"/>
          <w:spacing w:val="1"/>
          <w:w w:val="118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8"/>
          <w:sz w:val="24"/>
          <w:szCs w:val="24"/>
        </w:rPr>
        <w:t>k</w:t>
      </w:r>
      <w:r w:rsidRPr="00712F64">
        <w:rPr>
          <w:rFonts w:ascii="Arial" w:eastAsia="Arial Narrow" w:hAnsi="Arial" w:cs="Arial"/>
          <w:spacing w:val="-2"/>
          <w:w w:val="118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8"/>
          <w:sz w:val="24"/>
          <w:szCs w:val="24"/>
        </w:rPr>
        <w:t>r</w:t>
      </w:r>
      <w:r w:rsidRPr="00712F64">
        <w:rPr>
          <w:rFonts w:ascii="Arial" w:eastAsia="Arial Narrow" w:hAnsi="Arial" w:cs="Arial"/>
          <w:spacing w:val="-2"/>
          <w:w w:val="118"/>
          <w:sz w:val="24"/>
          <w:szCs w:val="24"/>
        </w:rPr>
        <w:t>t</w:t>
      </w:r>
      <w:r w:rsidRPr="00712F64">
        <w:rPr>
          <w:rFonts w:ascii="Arial" w:eastAsia="Arial Narrow" w:hAnsi="Arial" w:cs="Arial"/>
          <w:spacing w:val="1"/>
          <w:w w:val="118"/>
          <w:sz w:val="24"/>
          <w:szCs w:val="24"/>
        </w:rPr>
        <w:t>a</w:t>
      </w:r>
      <w:r w:rsidRPr="00712F64">
        <w:rPr>
          <w:rFonts w:ascii="Arial" w:eastAsia="Arial Narrow" w:hAnsi="Arial" w:cs="Arial"/>
          <w:w w:val="118"/>
          <w:sz w:val="24"/>
          <w:szCs w:val="24"/>
        </w:rPr>
        <w:t>,</w:t>
      </w:r>
      <w:r w:rsidRPr="00712F64">
        <w:rPr>
          <w:rFonts w:ascii="Arial" w:eastAsia="Arial Narrow" w:hAnsi="Arial" w:cs="Arial"/>
          <w:spacing w:val="4"/>
          <w:w w:val="118"/>
          <w:sz w:val="24"/>
          <w:szCs w:val="24"/>
        </w:rPr>
        <w:t xml:space="preserve"> </w:t>
      </w:r>
      <w:r w:rsidR="00CF185C" w:rsidRPr="00712F64">
        <w:rPr>
          <w:rFonts w:ascii="Arial" w:eastAsia="Arial Narrow" w:hAnsi="Arial" w:cs="Arial"/>
          <w:sz w:val="24"/>
          <w:szCs w:val="24"/>
        </w:rPr>
        <w:t xml:space="preserve">…. </w:t>
      </w:r>
      <w:r w:rsidR="002553DF">
        <w:rPr>
          <w:rFonts w:ascii="Arial" w:eastAsia="Arial Narrow" w:hAnsi="Arial" w:cs="Arial"/>
          <w:sz w:val="24"/>
          <w:szCs w:val="24"/>
        </w:rPr>
        <w:t>…………………</w:t>
      </w:r>
      <w:r w:rsidR="003C3540">
        <w:rPr>
          <w:rFonts w:ascii="Arial" w:eastAsia="Arial Narrow" w:hAnsi="Arial" w:cs="Arial"/>
          <w:sz w:val="24"/>
          <w:szCs w:val="24"/>
        </w:rPr>
        <w:t xml:space="preserve"> </w:t>
      </w:r>
      <w:r w:rsidR="00712F64">
        <w:rPr>
          <w:rFonts w:ascii="Arial" w:eastAsia="Arial Narrow" w:hAnsi="Arial" w:cs="Arial"/>
          <w:sz w:val="24"/>
          <w:szCs w:val="24"/>
        </w:rPr>
        <w:t>202</w:t>
      </w:r>
      <w:r w:rsidR="00EB0E84">
        <w:rPr>
          <w:rFonts w:ascii="Arial" w:eastAsia="Arial Narrow" w:hAnsi="Arial" w:cs="Arial"/>
          <w:sz w:val="24"/>
          <w:szCs w:val="24"/>
        </w:rPr>
        <w:t>6</w:t>
      </w:r>
    </w:p>
    <w:p w14:paraId="2DDFB48C" w14:textId="00195EA4" w:rsidR="0040762C" w:rsidRPr="00712F64" w:rsidRDefault="0058395E" w:rsidP="00E96A52">
      <w:pPr>
        <w:spacing w:before="3" w:line="253" w:lineRule="auto"/>
        <w:ind w:right="20"/>
        <w:jc w:val="both"/>
        <w:rPr>
          <w:rFonts w:ascii="Arial" w:eastAsia="Arial Narrow" w:hAnsi="Arial" w:cs="Arial"/>
          <w:w w:val="116"/>
          <w:sz w:val="24"/>
          <w:szCs w:val="24"/>
          <w:highlight w:val="yellow"/>
        </w:rPr>
      </w:pPr>
      <w:r w:rsidRPr="00712F64">
        <w:rPr>
          <w:rFonts w:ascii="Arial" w:eastAsia="Arial Narrow" w:hAnsi="Arial" w:cs="Arial"/>
          <w:w w:val="116"/>
          <w:sz w:val="24"/>
          <w:szCs w:val="24"/>
          <w:highlight w:val="yellow"/>
        </w:rPr>
        <w:t>N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  <w:highlight w:val="yellow"/>
        </w:rPr>
        <w:t>a</w:t>
      </w:r>
      <w:r w:rsidRPr="00712F64">
        <w:rPr>
          <w:rFonts w:ascii="Arial" w:eastAsia="Arial Narrow" w:hAnsi="Arial" w:cs="Arial"/>
          <w:w w:val="116"/>
          <w:sz w:val="24"/>
          <w:szCs w:val="24"/>
          <w:highlight w:val="yellow"/>
        </w:rPr>
        <w:t>ma</w:t>
      </w:r>
      <w:r w:rsidRPr="00712F64">
        <w:rPr>
          <w:rFonts w:ascii="Arial" w:eastAsia="Arial Narrow" w:hAnsi="Arial" w:cs="Arial"/>
          <w:spacing w:val="5"/>
          <w:w w:val="116"/>
          <w:sz w:val="24"/>
          <w:szCs w:val="24"/>
          <w:highlight w:val="yellow"/>
        </w:rPr>
        <w:t xml:space="preserve"> </w:t>
      </w:r>
      <w:r w:rsidRPr="00712F64">
        <w:rPr>
          <w:rFonts w:ascii="Arial" w:eastAsia="Arial Narrow" w:hAnsi="Arial" w:cs="Arial"/>
          <w:spacing w:val="-3"/>
          <w:w w:val="116"/>
          <w:sz w:val="24"/>
          <w:szCs w:val="24"/>
          <w:highlight w:val="yellow"/>
        </w:rPr>
        <w:t>P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  <w:highlight w:val="yellow"/>
        </w:rPr>
        <w:t>e</w:t>
      </w:r>
      <w:r w:rsidRPr="00712F64">
        <w:rPr>
          <w:rFonts w:ascii="Arial" w:eastAsia="Arial Narrow" w:hAnsi="Arial" w:cs="Arial"/>
          <w:w w:val="116"/>
          <w:sz w:val="24"/>
          <w:szCs w:val="24"/>
          <w:highlight w:val="yellow"/>
        </w:rPr>
        <w:t>ru</w:t>
      </w:r>
      <w:r w:rsidRPr="00712F64">
        <w:rPr>
          <w:rFonts w:ascii="Arial" w:eastAsia="Arial Narrow" w:hAnsi="Arial" w:cs="Arial"/>
          <w:spacing w:val="-1"/>
          <w:w w:val="116"/>
          <w:sz w:val="24"/>
          <w:szCs w:val="24"/>
          <w:highlight w:val="yellow"/>
        </w:rPr>
        <w:t>s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  <w:highlight w:val="yellow"/>
        </w:rPr>
        <w:t>a</w:t>
      </w:r>
      <w:r w:rsidRPr="00712F64">
        <w:rPr>
          <w:rFonts w:ascii="Arial" w:eastAsia="Arial Narrow" w:hAnsi="Arial" w:cs="Arial"/>
          <w:spacing w:val="-3"/>
          <w:w w:val="116"/>
          <w:sz w:val="24"/>
          <w:szCs w:val="24"/>
          <w:highlight w:val="yellow"/>
        </w:rPr>
        <w:t>h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  <w:highlight w:val="yellow"/>
        </w:rPr>
        <w:t>aa</w:t>
      </w:r>
      <w:r w:rsidRPr="00712F64">
        <w:rPr>
          <w:rFonts w:ascii="Arial" w:eastAsia="Arial Narrow" w:hAnsi="Arial" w:cs="Arial"/>
          <w:w w:val="116"/>
          <w:sz w:val="24"/>
          <w:szCs w:val="24"/>
          <w:highlight w:val="yellow"/>
        </w:rPr>
        <w:t>n</w:t>
      </w:r>
    </w:p>
    <w:p w14:paraId="68506629" w14:textId="369C6D43" w:rsidR="00333288" w:rsidRPr="00712F64" w:rsidRDefault="00333288" w:rsidP="00E96A52">
      <w:pPr>
        <w:spacing w:before="3" w:line="253" w:lineRule="auto"/>
        <w:ind w:right="20"/>
        <w:jc w:val="both"/>
        <w:rPr>
          <w:rFonts w:ascii="Arial" w:eastAsia="Arial Narrow" w:hAnsi="Arial" w:cs="Arial"/>
          <w:sz w:val="24"/>
          <w:szCs w:val="24"/>
        </w:rPr>
      </w:pPr>
      <w:proofErr w:type="spellStart"/>
      <w:r w:rsidRPr="00576A68">
        <w:rPr>
          <w:rFonts w:ascii="Arial" w:eastAsia="Arial Narrow" w:hAnsi="Arial" w:cs="Arial"/>
          <w:sz w:val="24"/>
          <w:szCs w:val="24"/>
          <w:highlight w:val="yellow"/>
        </w:rPr>
        <w:t>Direktur</w:t>
      </w:r>
      <w:proofErr w:type="spellEnd"/>
      <w:r w:rsidRPr="00576A68">
        <w:rPr>
          <w:rFonts w:ascii="Arial" w:eastAsia="Arial Narrow" w:hAnsi="Arial" w:cs="Arial"/>
          <w:sz w:val="24"/>
          <w:szCs w:val="24"/>
          <w:highlight w:val="yellow"/>
        </w:rPr>
        <w:t xml:space="preserve"> Utama/</w:t>
      </w:r>
      <w:proofErr w:type="spellStart"/>
      <w:r w:rsidRPr="00576A68">
        <w:rPr>
          <w:rFonts w:ascii="Arial" w:eastAsia="Arial Narrow" w:hAnsi="Arial" w:cs="Arial"/>
          <w:sz w:val="24"/>
          <w:szCs w:val="24"/>
          <w:highlight w:val="yellow"/>
        </w:rPr>
        <w:t>Direktur</w:t>
      </w:r>
      <w:proofErr w:type="spellEnd"/>
      <w:r w:rsidR="00576A68" w:rsidRPr="00576A68">
        <w:rPr>
          <w:rFonts w:ascii="Arial" w:eastAsia="Arial Narrow" w:hAnsi="Arial" w:cs="Arial"/>
          <w:sz w:val="24"/>
          <w:szCs w:val="24"/>
          <w:highlight w:val="yellow"/>
        </w:rPr>
        <w:t>/Managing Partner</w:t>
      </w:r>
    </w:p>
    <w:p w14:paraId="7A1E1FF8" w14:textId="1245B723" w:rsidR="0040762C" w:rsidRPr="00712F64" w:rsidRDefault="0040762C" w:rsidP="00E96A52">
      <w:pPr>
        <w:spacing w:before="7" w:line="180" w:lineRule="exact"/>
        <w:ind w:right="20"/>
        <w:jc w:val="both"/>
        <w:rPr>
          <w:rFonts w:ascii="Arial" w:hAnsi="Arial" w:cs="Arial"/>
          <w:sz w:val="24"/>
          <w:szCs w:val="24"/>
        </w:rPr>
      </w:pPr>
    </w:p>
    <w:p w14:paraId="70BD6760" w14:textId="5C087E66" w:rsidR="0040762C" w:rsidRPr="00712F64" w:rsidRDefault="0040762C" w:rsidP="00E96A52">
      <w:pPr>
        <w:spacing w:line="200" w:lineRule="exact"/>
        <w:ind w:right="20"/>
        <w:jc w:val="both"/>
        <w:rPr>
          <w:rFonts w:ascii="Arial" w:hAnsi="Arial" w:cs="Arial"/>
          <w:sz w:val="24"/>
          <w:szCs w:val="24"/>
        </w:rPr>
      </w:pPr>
    </w:p>
    <w:p w14:paraId="4CE605D1" w14:textId="2F79F8F2" w:rsidR="00333288" w:rsidRPr="00712F64" w:rsidRDefault="00333288" w:rsidP="00E96A52">
      <w:pPr>
        <w:spacing w:line="200" w:lineRule="exact"/>
        <w:ind w:right="20"/>
        <w:jc w:val="both"/>
        <w:rPr>
          <w:rFonts w:ascii="Arial" w:hAnsi="Arial" w:cs="Arial"/>
          <w:sz w:val="24"/>
          <w:szCs w:val="24"/>
        </w:rPr>
      </w:pPr>
    </w:p>
    <w:p w14:paraId="75502378" w14:textId="453AF2AD" w:rsidR="00333288" w:rsidRPr="00712F64" w:rsidRDefault="00810C84" w:rsidP="00E96A52">
      <w:pPr>
        <w:spacing w:line="200" w:lineRule="exact"/>
        <w:ind w:right="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2D33B880" w14:textId="7A52E552" w:rsidR="0040762C" w:rsidRPr="00712F64" w:rsidRDefault="0040762C" w:rsidP="00E96A52">
      <w:pPr>
        <w:spacing w:line="200" w:lineRule="exact"/>
        <w:ind w:right="20"/>
        <w:jc w:val="both"/>
        <w:rPr>
          <w:rFonts w:ascii="Arial" w:hAnsi="Arial" w:cs="Arial"/>
          <w:sz w:val="24"/>
          <w:szCs w:val="24"/>
        </w:rPr>
      </w:pPr>
    </w:p>
    <w:p w14:paraId="3439CC42" w14:textId="77777777" w:rsidR="0040762C" w:rsidRPr="00712F64" w:rsidRDefault="0040762C" w:rsidP="00E96A52">
      <w:pPr>
        <w:spacing w:line="200" w:lineRule="exact"/>
        <w:ind w:right="20"/>
        <w:jc w:val="both"/>
        <w:rPr>
          <w:rFonts w:ascii="Arial" w:hAnsi="Arial" w:cs="Arial"/>
          <w:sz w:val="24"/>
          <w:szCs w:val="24"/>
        </w:rPr>
      </w:pPr>
    </w:p>
    <w:p w14:paraId="285DDDF0" w14:textId="7017078C" w:rsidR="0040762C" w:rsidRPr="00712F64" w:rsidRDefault="0058395E" w:rsidP="00E96A52">
      <w:pPr>
        <w:ind w:right="20"/>
        <w:jc w:val="both"/>
        <w:rPr>
          <w:rFonts w:ascii="Arial" w:eastAsia="Arial Narrow" w:hAnsi="Arial" w:cs="Arial"/>
          <w:sz w:val="24"/>
          <w:szCs w:val="24"/>
        </w:rPr>
      </w:pPr>
      <w:r w:rsidRPr="00712F64">
        <w:rPr>
          <w:rFonts w:ascii="Arial" w:eastAsia="Arial Narrow" w:hAnsi="Arial" w:cs="Arial"/>
          <w:w w:val="116"/>
          <w:sz w:val="24"/>
          <w:szCs w:val="24"/>
          <w:highlight w:val="yellow"/>
        </w:rPr>
        <w:t>N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  <w:highlight w:val="yellow"/>
        </w:rPr>
        <w:t>a</w:t>
      </w:r>
      <w:r w:rsidRPr="00712F64">
        <w:rPr>
          <w:rFonts w:ascii="Arial" w:eastAsia="Arial Narrow" w:hAnsi="Arial" w:cs="Arial"/>
          <w:w w:val="116"/>
          <w:sz w:val="24"/>
          <w:szCs w:val="24"/>
          <w:highlight w:val="yellow"/>
        </w:rPr>
        <w:t>ma</w:t>
      </w:r>
      <w:r w:rsidRPr="00712F64">
        <w:rPr>
          <w:rFonts w:ascii="Arial" w:eastAsia="Arial Narrow" w:hAnsi="Arial" w:cs="Arial"/>
          <w:spacing w:val="2"/>
          <w:w w:val="116"/>
          <w:sz w:val="24"/>
          <w:szCs w:val="24"/>
          <w:highlight w:val="yellow"/>
        </w:rPr>
        <w:t xml:space="preserve"> </w:t>
      </w:r>
      <w:r w:rsidRPr="00712F64">
        <w:rPr>
          <w:rFonts w:ascii="Arial" w:eastAsia="Arial Narrow" w:hAnsi="Arial" w:cs="Arial"/>
          <w:sz w:val="24"/>
          <w:szCs w:val="24"/>
          <w:highlight w:val="yellow"/>
        </w:rPr>
        <w:t>d</w:t>
      </w:r>
      <w:r w:rsidRPr="00712F64">
        <w:rPr>
          <w:rFonts w:ascii="Arial" w:eastAsia="Arial Narrow" w:hAnsi="Arial" w:cs="Arial"/>
          <w:spacing w:val="1"/>
          <w:sz w:val="24"/>
          <w:szCs w:val="24"/>
          <w:highlight w:val="yellow"/>
        </w:rPr>
        <w:t>a</w:t>
      </w:r>
      <w:r w:rsidRPr="00712F64">
        <w:rPr>
          <w:rFonts w:ascii="Arial" w:eastAsia="Arial Narrow" w:hAnsi="Arial" w:cs="Arial"/>
          <w:sz w:val="24"/>
          <w:szCs w:val="24"/>
          <w:highlight w:val="yellow"/>
        </w:rPr>
        <w:t>n</w:t>
      </w:r>
      <w:r w:rsidRPr="00712F64">
        <w:rPr>
          <w:rFonts w:ascii="Arial" w:eastAsia="Arial Narrow" w:hAnsi="Arial" w:cs="Arial"/>
          <w:spacing w:val="10"/>
          <w:sz w:val="24"/>
          <w:szCs w:val="24"/>
          <w:highlight w:val="yellow"/>
        </w:rPr>
        <w:t xml:space="preserve"> </w:t>
      </w:r>
      <w:r w:rsidRPr="00712F64">
        <w:rPr>
          <w:rFonts w:ascii="Arial" w:eastAsia="Arial Narrow" w:hAnsi="Arial" w:cs="Arial"/>
          <w:w w:val="116"/>
          <w:sz w:val="24"/>
          <w:szCs w:val="24"/>
          <w:highlight w:val="yellow"/>
        </w:rPr>
        <w:t>Ta</w:t>
      </w:r>
      <w:r w:rsidRPr="00712F64">
        <w:rPr>
          <w:rFonts w:ascii="Arial" w:eastAsia="Arial Narrow" w:hAnsi="Arial" w:cs="Arial"/>
          <w:spacing w:val="-2"/>
          <w:w w:val="116"/>
          <w:sz w:val="24"/>
          <w:szCs w:val="24"/>
          <w:highlight w:val="yellow"/>
        </w:rPr>
        <w:t>n</w:t>
      </w:r>
      <w:r w:rsidRPr="00712F64">
        <w:rPr>
          <w:rFonts w:ascii="Arial" w:eastAsia="Arial Narrow" w:hAnsi="Arial" w:cs="Arial"/>
          <w:w w:val="116"/>
          <w:sz w:val="24"/>
          <w:szCs w:val="24"/>
          <w:highlight w:val="yellow"/>
        </w:rPr>
        <w:t>da</w:t>
      </w:r>
      <w:r w:rsidRPr="00712F64">
        <w:rPr>
          <w:rFonts w:ascii="Arial" w:eastAsia="Arial Narrow" w:hAnsi="Arial" w:cs="Arial"/>
          <w:spacing w:val="2"/>
          <w:w w:val="116"/>
          <w:sz w:val="24"/>
          <w:szCs w:val="24"/>
          <w:highlight w:val="yellow"/>
        </w:rPr>
        <w:t xml:space="preserve"> </w:t>
      </w:r>
      <w:r w:rsidRPr="00712F64">
        <w:rPr>
          <w:rFonts w:ascii="Arial" w:eastAsia="Arial Narrow" w:hAnsi="Arial" w:cs="Arial"/>
          <w:spacing w:val="-3"/>
          <w:w w:val="111"/>
          <w:sz w:val="24"/>
          <w:szCs w:val="24"/>
          <w:highlight w:val="yellow"/>
        </w:rPr>
        <w:t>T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  <w:highlight w:val="yellow"/>
        </w:rPr>
        <w:t>a</w:t>
      </w:r>
      <w:r w:rsidRPr="00712F64">
        <w:rPr>
          <w:rFonts w:ascii="Arial" w:eastAsia="Arial Narrow" w:hAnsi="Arial" w:cs="Arial"/>
          <w:w w:val="119"/>
          <w:sz w:val="24"/>
          <w:szCs w:val="24"/>
          <w:highlight w:val="yellow"/>
        </w:rPr>
        <w:t>n</w:t>
      </w:r>
      <w:r w:rsidRPr="00712F64">
        <w:rPr>
          <w:rFonts w:ascii="Arial" w:eastAsia="Arial Narrow" w:hAnsi="Arial" w:cs="Arial"/>
          <w:spacing w:val="-2"/>
          <w:w w:val="119"/>
          <w:sz w:val="24"/>
          <w:szCs w:val="24"/>
          <w:highlight w:val="yellow"/>
        </w:rPr>
        <w:t>g</w:t>
      </w:r>
      <w:r w:rsidRPr="00712F64">
        <w:rPr>
          <w:rFonts w:ascii="Arial" w:eastAsia="Arial Narrow" w:hAnsi="Arial" w:cs="Arial"/>
          <w:spacing w:val="1"/>
          <w:w w:val="116"/>
          <w:sz w:val="24"/>
          <w:szCs w:val="24"/>
          <w:highlight w:val="yellow"/>
        </w:rPr>
        <w:t>a</w:t>
      </w:r>
      <w:r w:rsidRPr="00712F64">
        <w:rPr>
          <w:rFonts w:ascii="Arial" w:eastAsia="Arial Narrow" w:hAnsi="Arial" w:cs="Arial"/>
          <w:w w:val="117"/>
          <w:sz w:val="24"/>
          <w:szCs w:val="24"/>
          <w:highlight w:val="yellow"/>
        </w:rPr>
        <w:t>n</w:t>
      </w:r>
    </w:p>
    <w:sectPr w:rsidR="0040762C" w:rsidRPr="00712F64" w:rsidSect="00333288">
      <w:type w:val="continuous"/>
      <w:pgSz w:w="12240" w:h="20160"/>
      <w:pgMar w:top="500" w:right="116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D56CF"/>
    <w:multiLevelType w:val="hybridMultilevel"/>
    <w:tmpl w:val="FCE23560"/>
    <w:lvl w:ilvl="0" w:tplc="B8E4728C">
      <w:start w:val="1"/>
      <w:numFmt w:val="decimal"/>
      <w:lvlText w:val="%1."/>
      <w:lvlJc w:val="left"/>
      <w:pPr>
        <w:ind w:left="1100" w:hanging="740"/>
      </w:pPr>
      <w:rPr>
        <w:rFonts w:hint="default"/>
        <w:color w:val="0D0D0D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FB5E3D"/>
    <w:multiLevelType w:val="multilevel"/>
    <w:tmpl w:val="0FB01EC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45079712">
    <w:abstractNumId w:val="1"/>
  </w:num>
  <w:num w:numId="2" w16cid:durableId="626467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62C"/>
    <w:rsid w:val="000A2EDA"/>
    <w:rsid w:val="00121043"/>
    <w:rsid w:val="002553DF"/>
    <w:rsid w:val="00333288"/>
    <w:rsid w:val="003C3540"/>
    <w:rsid w:val="0040762C"/>
    <w:rsid w:val="00576A68"/>
    <w:rsid w:val="0058395E"/>
    <w:rsid w:val="00712F64"/>
    <w:rsid w:val="007748E0"/>
    <w:rsid w:val="00810C84"/>
    <w:rsid w:val="00B15F5E"/>
    <w:rsid w:val="00C86183"/>
    <w:rsid w:val="00CF185C"/>
    <w:rsid w:val="00D3481F"/>
    <w:rsid w:val="00E1695E"/>
    <w:rsid w:val="00E90704"/>
    <w:rsid w:val="00E96A52"/>
    <w:rsid w:val="00EB0E84"/>
    <w:rsid w:val="00EE7EAD"/>
    <w:rsid w:val="00F75527"/>
    <w:rsid w:val="00FA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47E9E"/>
  <w15:docId w15:val="{8FA5C0ED-6623-43C1-B22B-A2C86953D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Revision">
    <w:name w:val="Revision"/>
    <w:hidden/>
    <w:uiPriority w:val="99"/>
    <w:semiHidden/>
    <w:rsid w:val="00333288"/>
  </w:style>
  <w:style w:type="paragraph" w:styleId="ListParagraph">
    <w:name w:val="List Paragraph"/>
    <w:basedOn w:val="Normal"/>
    <w:uiPriority w:val="34"/>
    <w:qFormat/>
    <w:rsid w:val="007748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jadid</dc:creator>
  <cp:lastModifiedBy>Izmir Azlan</cp:lastModifiedBy>
  <cp:revision>12</cp:revision>
  <dcterms:created xsi:type="dcterms:W3CDTF">2020-08-28T01:38:00Z</dcterms:created>
  <dcterms:modified xsi:type="dcterms:W3CDTF">2026-08-11T01:29:00Z</dcterms:modified>
</cp:coreProperties>
</file>